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468C" w:rsidRPr="00DC6B17" w:rsidRDefault="00CC468C" w:rsidP="00CC468C">
      <w:pPr>
        <w:jc w:val="center"/>
        <w:rPr>
          <w:b/>
        </w:rPr>
      </w:pPr>
      <w:r w:rsidRPr="00DC6B17">
        <w:rPr>
          <w:b/>
        </w:rPr>
        <w:t>ANEXO II</w:t>
      </w:r>
    </w:p>
    <w:p w:rsidR="00CC468C" w:rsidRDefault="00CC468C" w:rsidP="00CC468C">
      <w:pPr>
        <w:jc w:val="center"/>
        <w:rPr>
          <w:b/>
        </w:rPr>
      </w:pPr>
      <w:r w:rsidRPr="00DC6B17">
        <w:rPr>
          <w:b/>
        </w:rPr>
        <w:t>SOBRE ELECTRÓNICO Nº1.- DECLARACIÓN RESPONSABLE SOBRE CAPACIDAD</w:t>
      </w:r>
    </w:p>
    <w:p w:rsidR="00CC468C" w:rsidRDefault="00CC468C" w:rsidP="00CC468C">
      <w:pPr>
        <w:rPr>
          <w:b/>
        </w:rPr>
      </w:pPr>
      <w:r w:rsidRPr="00DC6B17">
        <w:rPr>
          <w:b/>
        </w:rPr>
        <w:t xml:space="preserve"> PERSONA JURÍDICA.</w:t>
      </w:r>
    </w:p>
    <w:p w:rsidR="00CC468C" w:rsidRDefault="00CC468C" w:rsidP="00CC468C">
      <w:pPr>
        <w:rPr>
          <w:sz w:val="18"/>
          <w:szCs w:val="18"/>
        </w:rPr>
      </w:pPr>
      <w:proofErr w:type="spellStart"/>
      <w:proofErr w:type="gramStart"/>
      <w:r w:rsidRPr="00DC6B17">
        <w:rPr>
          <w:sz w:val="18"/>
          <w:szCs w:val="18"/>
        </w:rPr>
        <w:t>Dº</w:t>
      </w:r>
      <w:proofErr w:type="spellEnd"/>
      <w:r w:rsidRPr="00DC6B17">
        <w:rPr>
          <w:sz w:val="18"/>
          <w:szCs w:val="18"/>
        </w:rPr>
        <w:t>./</w:t>
      </w:r>
      <w:proofErr w:type="gramEnd"/>
      <w:r w:rsidRPr="00DC6B17">
        <w:rPr>
          <w:sz w:val="18"/>
          <w:szCs w:val="18"/>
        </w:rPr>
        <w:t>Dª…………………………………………………</w:t>
      </w:r>
      <w:r>
        <w:rPr>
          <w:sz w:val="18"/>
          <w:szCs w:val="18"/>
        </w:rPr>
        <w:t>……….....</w:t>
      </w:r>
      <w:r w:rsidRPr="00DC6B17">
        <w:rPr>
          <w:sz w:val="18"/>
          <w:szCs w:val="18"/>
        </w:rPr>
        <w:t>con Documento Nacional de Identidad</w:t>
      </w:r>
      <w:r>
        <w:rPr>
          <w:sz w:val="18"/>
          <w:szCs w:val="18"/>
        </w:rPr>
        <w:t xml:space="preserve"> </w:t>
      </w:r>
      <w:proofErr w:type="spellStart"/>
      <w:r>
        <w:rPr>
          <w:sz w:val="18"/>
          <w:szCs w:val="18"/>
        </w:rPr>
        <w:t>núm</w:t>
      </w:r>
      <w:proofErr w:type="spellEnd"/>
      <w:r>
        <w:rPr>
          <w:sz w:val="18"/>
          <w:szCs w:val="18"/>
        </w:rPr>
        <w:t xml:space="preserve">……………………….actuando en nombre de la empresa…………………………………………………………………………………………………. de la que actúa en calidad </w:t>
      </w:r>
      <w:bookmarkStart w:id="0" w:name="_GoBack"/>
      <w:bookmarkEnd w:id="0"/>
      <w:r>
        <w:rPr>
          <w:sz w:val="18"/>
          <w:szCs w:val="18"/>
        </w:rPr>
        <w:t>de……………………</w:t>
      </w:r>
      <w:proofErr w:type="gramStart"/>
      <w:r>
        <w:rPr>
          <w:sz w:val="18"/>
          <w:szCs w:val="18"/>
        </w:rPr>
        <w:t>…….</w:t>
      </w:r>
      <w:proofErr w:type="gramEnd"/>
      <w:r>
        <w:rPr>
          <w:sz w:val="18"/>
          <w:szCs w:val="18"/>
        </w:rPr>
        <w:t>(administrador único, solidario o mancomunado o apoderado solidario o mancomunado) según Escritura de constitución/poder/elevación a público de acuerdos sociales, Núm. De protocolo……………………otorgado por…………………………………………</w:t>
      </w:r>
      <w:proofErr w:type="gramStart"/>
      <w:r>
        <w:rPr>
          <w:sz w:val="18"/>
          <w:szCs w:val="18"/>
        </w:rPr>
        <w:t>…….</w:t>
      </w:r>
      <w:proofErr w:type="gramEnd"/>
      <w:r>
        <w:rPr>
          <w:sz w:val="18"/>
          <w:szCs w:val="18"/>
        </w:rPr>
        <w:t>con fecha……………………………………en la ciudad de…………………………………</w:t>
      </w:r>
    </w:p>
    <w:p w:rsidR="00CC468C" w:rsidRDefault="00CC468C" w:rsidP="00CC468C">
      <w:pPr>
        <w:rPr>
          <w:b/>
          <w:sz w:val="18"/>
          <w:szCs w:val="18"/>
          <w:u w:val="single"/>
        </w:rPr>
      </w:pPr>
      <w:r w:rsidRPr="00891038">
        <w:rPr>
          <w:b/>
          <w:sz w:val="18"/>
          <w:szCs w:val="18"/>
          <w:u w:val="single"/>
        </w:rPr>
        <w:t xml:space="preserve">Declara bajo su personal responsabilidad y ante el órgano de contratación:   </w:t>
      </w:r>
    </w:p>
    <w:p w:rsidR="00CC468C" w:rsidRDefault="00CC468C" w:rsidP="00033EF0">
      <w:pPr>
        <w:jc w:val="both"/>
        <w:rPr>
          <w:sz w:val="18"/>
          <w:szCs w:val="18"/>
        </w:rPr>
      </w:pPr>
      <w:r w:rsidRPr="00891038">
        <w:rPr>
          <w:sz w:val="18"/>
          <w:szCs w:val="18"/>
        </w:rPr>
        <w:t>1)</w:t>
      </w:r>
      <w:r>
        <w:rPr>
          <w:sz w:val="18"/>
          <w:szCs w:val="18"/>
        </w:rPr>
        <w:t xml:space="preserve"> </w:t>
      </w:r>
      <w:r w:rsidRPr="00891038">
        <w:rPr>
          <w:sz w:val="18"/>
          <w:szCs w:val="18"/>
        </w:rPr>
        <w:t>Que la empresa licitadora cu</w:t>
      </w:r>
      <w:r>
        <w:rPr>
          <w:sz w:val="18"/>
          <w:szCs w:val="18"/>
        </w:rPr>
        <w:t>mple las condiciones establecid</w:t>
      </w:r>
      <w:r w:rsidRPr="00891038">
        <w:rPr>
          <w:sz w:val="18"/>
          <w:szCs w:val="18"/>
        </w:rPr>
        <w:t>as legalmente par</w:t>
      </w:r>
      <w:r>
        <w:rPr>
          <w:sz w:val="18"/>
          <w:szCs w:val="18"/>
        </w:rPr>
        <w:t>a contratar con la Administració</w:t>
      </w:r>
      <w:r w:rsidRPr="00891038">
        <w:rPr>
          <w:sz w:val="18"/>
          <w:szCs w:val="18"/>
        </w:rPr>
        <w:t>n</w:t>
      </w:r>
      <w:r>
        <w:rPr>
          <w:sz w:val="18"/>
          <w:szCs w:val="18"/>
        </w:rPr>
        <w:t xml:space="preserve"> y cuenta con las autorizaciones necesarias para ejercer la actividad.</w:t>
      </w:r>
    </w:p>
    <w:p w:rsidR="00CC468C" w:rsidRDefault="00CC468C" w:rsidP="00033EF0">
      <w:pPr>
        <w:jc w:val="both"/>
        <w:rPr>
          <w:sz w:val="18"/>
          <w:szCs w:val="18"/>
        </w:rPr>
      </w:pPr>
      <w:r>
        <w:rPr>
          <w:sz w:val="18"/>
          <w:szCs w:val="18"/>
        </w:rPr>
        <w:t>2) Que la empresa licitadora cumple con los requisitos de solvencia económica y financiera y técnica exigidos en este PCAP. En el supuesto de exigirse, declara igualmente la vigencia del Certificado de Clasificación, así como, la de las circunstancias que sirvieron de base para su otorgamiento.</w:t>
      </w:r>
    </w:p>
    <w:p w:rsidR="00CC468C" w:rsidRDefault="00CC468C" w:rsidP="00033EF0">
      <w:pPr>
        <w:jc w:val="both"/>
        <w:rPr>
          <w:sz w:val="18"/>
          <w:szCs w:val="18"/>
        </w:rPr>
      </w:pPr>
      <w:r>
        <w:rPr>
          <w:sz w:val="18"/>
          <w:szCs w:val="18"/>
        </w:rPr>
        <w:t>3) Que la empresa licitadora tiene plena capacidad de obrar.</w:t>
      </w:r>
    </w:p>
    <w:p w:rsidR="00CC468C" w:rsidRDefault="00CC468C" w:rsidP="00033EF0">
      <w:pPr>
        <w:jc w:val="both"/>
        <w:rPr>
          <w:sz w:val="18"/>
          <w:szCs w:val="18"/>
        </w:rPr>
      </w:pPr>
      <w:r>
        <w:rPr>
          <w:sz w:val="18"/>
          <w:szCs w:val="18"/>
        </w:rPr>
        <w:t xml:space="preserve">4) Que la empresa licitadora no se encuentra incursa en las prohibiciones para contratar previstas en el </w:t>
      </w:r>
      <w:proofErr w:type="spellStart"/>
      <w:r>
        <w:rPr>
          <w:sz w:val="18"/>
          <w:szCs w:val="18"/>
        </w:rPr>
        <w:t>articulo</w:t>
      </w:r>
      <w:proofErr w:type="spellEnd"/>
      <w:r>
        <w:rPr>
          <w:sz w:val="18"/>
          <w:szCs w:val="18"/>
        </w:rPr>
        <w:t xml:space="preserve"> 71 de la Ley de Contratos del Sector Público.</w:t>
      </w:r>
    </w:p>
    <w:p w:rsidR="00CC468C" w:rsidRDefault="00CC468C" w:rsidP="00033EF0">
      <w:pPr>
        <w:jc w:val="both"/>
        <w:rPr>
          <w:sz w:val="18"/>
          <w:szCs w:val="18"/>
        </w:rPr>
      </w:pPr>
      <w:r>
        <w:rPr>
          <w:sz w:val="18"/>
          <w:szCs w:val="18"/>
        </w:rPr>
        <w:t xml:space="preserve">5) Que la empresa que represento (indicar a </w:t>
      </w:r>
      <w:proofErr w:type="spellStart"/>
      <w:r>
        <w:rPr>
          <w:sz w:val="18"/>
          <w:szCs w:val="18"/>
        </w:rPr>
        <w:t>ó</w:t>
      </w:r>
      <w:proofErr w:type="spellEnd"/>
      <w:r>
        <w:rPr>
          <w:sz w:val="18"/>
          <w:szCs w:val="18"/>
        </w:rPr>
        <w:t xml:space="preserve"> b)</w:t>
      </w:r>
    </w:p>
    <w:p w:rsidR="00CC468C" w:rsidRDefault="00DD47AE" w:rsidP="00033EF0">
      <w:pPr>
        <w:ind w:left="426" w:hanging="283"/>
        <w:jc w:val="both"/>
        <w:rPr>
          <w:sz w:val="18"/>
          <w:szCs w:val="18"/>
        </w:rPr>
      </w:pPr>
      <w:r>
        <w:rPr>
          <w:rFonts w:ascii="Webdings" w:hAnsi="Webdings"/>
          <w:w w:val="80"/>
        </w:rPr>
        <w:t></w:t>
      </w:r>
      <w:r w:rsidR="00CC468C">
        <w:rPr>
          <w:sz w:val="18"/>
          <w:szCs w:val="18"/>
        </w:rPr>
        <w:tab/>
        <w:t>a) No pertenece a ningún grupo de empresas.</w:t>
      </w:r>
    </w:p>
    <w:p w:rsidR="00CC468C" w:rsidRDefault="00DD47AE" w:rsidP="00033EF0">
      <w:pPr>
        <w:ind w:left="426" w:hanging="283"/>
        <w:jc w:val="both"/>
        <w:rPr>
          <w:sz w:val="18"/>
          <w:szCs w:val="18"/>
        </w:rPr>
      </w:pPr>
      <w:r>
        <w:rPr>
          <w:rFonts w:ascii="Webdings" w:hAnsi="Webdings"/>
          <w:w w:val="80"/>
        </w:rPr>
        <w:t></w:t>
      </w:r>
      <w:r w:rsidR="00CC468C">
        <w:rPr>
          <w:sz w:val="18"/>
          <w:szCs w:val="18"/>
        </w:rPr>
        <w:tab/>
        <w:t>b)</w:t>
      </w:r>
      <w:r>
        <w:rPr>
          <w:sz w:val="18"/>
          <w:szCs w:val="18"/>
        </w:rPr>
        <w:t xml:space="preserve"> Pertenece</w:t>
      </w:r>
      <w:r w:rsidR="00CC468C">
        <w:rPr>
          <w:sz w:val="18"/>
          <w:szCs w:val="18"/>
        </w:rPr>
        <w:t xml:space="preserve"> al grupo de empresas </w:t>
      </w:r>
      <w:proofErr w:type="gramStart"/>
      <w:r w:rsidR="00CC468C">
        <w:rPr>
          <w:sz w:val="18"/>
          <w:szCs w:val="18"/>
        </w:rPr>
        <w:t>denominado:…</w:t>
      </w:r>
      <w:proofErr w:type="gramEnd"/>
      <w:r w:rsidR="00CC468C">
        <w:rPr>
          <w:sz w:val="18"/>
          <w:szCs w:val="18"/>
        </w:rPr>
        <w:t>……………………………………………………………</w:t>
      </w:r>
    </w:p>
    <w:p w:rsidR="00CC468C" w:rsidRDefault="00DD47AE" w:rsidP="00033EF0">
      <w:pPr>
        <w:ind w:left="426" w:hanging="283"/>
        <w:jc w:val="both"/>
        <w:rPr>
          <w:sz w:val="18"/>
          <w:szCs w:val="18"/>
        </w:rPr>
      </w:pPr>
      <w:r>
        <w:rPr>
          <w:rFonts w:ascii="Webdings" w:hAnsi="Webdings"/>
          <w:w w:val="80"/>
        </w:rPr>
        <w:t></w:t>
      </w:r>
      <w:r w:rsidR="00CC468C">
        <w:rPr>
          <w:sz w:val="18"/>
          <w:szCs w:val="18"/>
        </w:rPr>
        <w:tab/>
        <w:t>En este último caso deberá indicar:</w:t>
      </w:r>
    </w:p>
    <w:p w:rsidR="00CC468C" w:rsidRDefault="00DD47AE" w:rsidP="00033EF0">
      <w:pPr>
        <w:ind w:left="851"/>
        <w:jc w:val="both"/>
        <w:rPr>
          <w:sz w:val="18"/>
          <w:szCs w:val="18"/>
        </w:rPr>
      </w:pPr>
      <w:r>
        <w:rPr>
          <w:rFonts w:ascii="Webdings" w:hAnsi="Webdings"/>
          <w:w w:val="80"/>
        </w:rPr>
        <w:t></w:t>
      </w:r>
      <w:r>
        <w:rPr>
          <w:rFonts w:ascii="Webdings" w:hAnsi="Webdings"/>
          <w:w w:val="80"/>
        </w:rPr>
        <w:t></w:t>
      </w:r>
      <w:r w:rsidR="00CC468C">
        <w:rPr>
          <w:sz w:val="18"/>
          <w:szCs w:val="18"/>
        </w:rPr>
        <w:t>No concurren a la licitación otras empresas del Grupo que se encuentren en alguno de los supuestos del artículo 42.1 del Código de Comercio.</w:t>
      </w:r>
    </w:p>
    <w:p w:rsidR="00CC468C" w:rsidRDefault="00DD47AE" w:rsidP="00033EF0">
      <w:pPr>
        <w:ind w:left="851"/>
        <w:jc w:val="both"/>
        <w:rPr>
          <w:sz w:val="18"/>
          <w:szCs w:val="18"/>
        </w:rPr>
      </w:pPr>
      <w:r>
        <w:rPr>
          <w:rFonts w:ascii="Webdings" w:hAnsi="Webdings"/>
          <w:w w:val="80"/>
        </w:rPr>
        <w:t></w:t>
      </w:r>
      <w:r>
        <w:rPr>
          <w:rFonts w:ascii="Webdings" w:hAnsi="Webdings"/>
          <w:w w:val="80"/>
        </w:rPr>
        <w:t></w:t>
      </w:r>
      <w:r w:rsidR="00CC468C">
        <w:rPr>
          <w:sz w:val="18"/>
          <w:szCs w:val="18"/>
        </w:rPr>
        <w:t>Concurren a la licitación otras empresas del Grupo que se encuentren en alguno</w:t>
      </w:r>
      <w:r>
        <w:rPr>
          <w:sz w:val="18"/>
          <w:szCs w:val="18"/>
        </w:rPr>
        <w:t xml:space="preserve"> </w:t>
      </w:r>
      <w:r w:rsidR="00CC468C">
        <w:rPr>
          <w:sz w:val="18"/>
          <w:szCs w:val="18"/>
        </w:rPr>
        <w:t xml:space="preserve">de los supuestos del artículo 42.1 del </w:t>
      </w:r>
      <w:r>
        <w:rPr>
          <w:sz w:val="18"/>
          <w:szCs w:val="18"/>
        </w:rPr>
        <w:t>Código</w:t>
      </w:r>
      <w:r w:rsidR="00CC468C">
        <w:rPr>
          <w:sz w:val="18"/>
          <w:szCs w:val="18"/>
        </w:rPr>
        <w:t xml:space="preserve"> de Comercio. (indicar nombre de las otras empresas)</w:t>
      </w:r>
    </w:p>
    <w:p w:rsidR="00CC468C" w:rsidRDefault="00CC468C" w:rsidP="00033EF0">
      <w:pPr>
        <w:pStyle w:val="Prrafodelista"/>
        <w:widowControl/>
        <w:numPr>
          <w:ilvl w:val="0"/>
          <w:numId w:val="38"/>
        </w:numPr>
        <w:autoSpaceDE/>
        <w:autoSpaceDN/>
        <w:adjustRightInd/>
        <w:spacing w:after="160" w:line="259" w:lineRule="auto"/>
        <w:ind w:left="1701"/>
        <w:contextualSpacing/>
        <w:jc w:val="both"/>
        <w:rPr>
          <w:sz w:val="18"/>
          <w:szCs w:val="18"/>
        </w:rPr>
      </w:pPr>
      <w:r>
        <w:rPr>
          <w:sz w:val="18"/>
          <w:szCs w:val="18"/>
        </w:rPr>
        <w:t>…………………</w:t>
      </w:r>
      <w:r w:rsidR="00DD47AE">
        <w:rPr>
          <w:sz w:val="18"/>
          <w:szCs w:val="18"/>
        </w:rPr>
        <w:t>…………………………………………………………………….</w:t>
      </w:r>
    </w:p>
    <w:p w:rsidR="00CC468C" w:rsidRDefault="00CC468C" w:rsidP="00033EF0">
      <w:pPr>
        <w:pStyle w:val="Prrafodelista"/>
        <w:widowControl/>
        <w:numPr>
          <w:ilvl w:val="0"/>
          <w:numId w:val="38"/>
        </w:numPr>
        <w:autoSpaceDE/>
        <w:autoSpaceDN/>
        <w:adjustRightInd/>
        <w:spacing w:after="160" w:line="259" w:lineRule="auto"/>
        <w:ind w:left="1701"/>
        <w:contextualSpacing/>
        <w:jc w:val="both"/>
        <w:rPr>
          <w:sz w:val="18"/>
          <w:szCs w:val="18"/>
        </w:rPr>
      </w:pPr>
      <w:r>
        <w:rPr>
          <w:sz w:val="18"/>
          <w:szCs w:val="18"/>
        </w:rPr>
        <w:t>…………………</w:t>
      </w:r>
      <w:r w:rsidR="00DD47AE">
        <w:rPr>
          <w:sz w:val="18"/>
          <w:szCs w:val="18"/>
        </w:rPr>
        <w:t>…………………………………………………………………….</w:t>
      </w:r>
    </w:p>
    <w:p w:rsidR="00CC468C" w:rsidRDefault="00CC468C" w:rsidP="00033EF0">
      <w:pPr>
        <w:pStyle w:val="Prrafodelista"/>
        <w:widowControl/>
        <w:numPr>
          <w:ilvl w:val="0"/>
          <w:numId w:val="38"/>
        </w:numPr>
        <w:autoSpaceDE/>
        <w:autoSpaceDN/>
        <w:adjustRightInd/>
        <w:spacing w:after="160" w:line="259" w:lineRule="auto"/>
        <w:ind w:left="1701"/>
        <w:contextualSpacing/>
        <w:jc w:val="both"/>
        <w:rPr>
          <w:sz w:val="18"/>
          <w:szCs w:val="18"/>
        </w:rPr>
      </w:pPr>
      <w:r>
        <w:rPr>
          <w:sz w:val="18"/>
          <w:szCs w:val="18"/>
        </w:rPr>
        <w:t>…………………</w:t>
      </w:r>
      <w:r w:rsidR="00DD47AE">
        <w:rPr>
          <w:sz w:val="18"/>
          <w:szCs w:val="18"/>
        </w:rPr>
        <w:t>…………………………………………………………………….</w:t>
      </w:r>
    </w:p>
    <w:p w:rsidR="00CC468C" w:rsidRDefault="00CC468C" w:rsidP="00033EF0">
      <w:pPr>
        <w:jc w:val="both"/>
        <w:rPr>
          <w:sz w:val="18"/>
          <w:szCs w:val="18"/>
        </w:rPr>
      </w:pPr>
      <w:r>
        <w:rPr>
          <w:sz w:val="18"/>
          <w:szCs w:val="18"/>
        </w:rPr>
        <w:t xml:space="preserve">6) Que, en el supuesto de haberse señalado en el anexo I del organismo u organismos de los que las personas licitadoras pueden obtener la información pertinente sobre las obligaciones previstas en el artículo 129.1 de la LCSP, ha tenido en cuenta en la elaboración de su oferta las obligaciones derivadas de las disposiciones vigentes en materia de fiscalidad, protección del medio ambiente, protección de empleo, igualdad de género, condiciones de trabajo, prevención de riesgos laborales e inserción </w:t>
      </w:r>
      <w:proofErr w:type="spellStart"/>
      <w:r>
        <w:rPr>
          <w:sz w:val="18"/>
          <w:szCs w:val="18"/>
        </w:rPr>
        <w:t>sociolaboral</w:t>
      </w:r>
      <w:proofErr w:type="spellEnd"/>
      <w:r>
        <w:rPr>
          <w:sz w:val="18"/>
          <w:szCs w:val="18"/>
        </w:rPr>
        <w:t xml:space="preserve"> de las personas con discapacidad, y a la obligación de contratar a un número o porcentaje específico de personas con discapacidad.</w:t>
      </w:r>
    </w:p>
    <w:p w:rsidR="00CC468C" w:rsidRDefault="00CA710E" w:rsidP="00033EF0">
      <w:pPr>
        <w:jc w:val="both"/>
        <w:rPr>
          <w:sz w:val="16"/>
          <w:szCs w:val="16"/>
        </w:rPr>
      </w:pPr>
      <w:r>
        <w:rPr>
          <w:sz w:val="18"/>
          <w:szCs w:val="18"/>
        </w:rPr>
        <w:t>7</w:t>
      </w:r>
      <w:r w:rsidR="00CC468C">
        <w:rPr>
          <w:sz w:val="18"/>
          <w:szCs w:val="18"/>
        </w:rPr>
        <w:t>) En el supuesto de exigirse, se compromete a dedicar o adscribir a la ejecución del contrato los medios suficientes indicados en el anexo XII</w:t>
      </w:r>
      <w:r w:rsidR="00CC468C" w:rsidRPr="001E52A2">
        <w:rPr>
          <w:sz w:val="16"/>
          <w:szCs w:val="16"/>
        </w:rPr>
        <w:t xml:space="preserve">.                                                                                         </w:t>
      </w:r>
      <w:r w:rsidR="00CC468C">
        <w:rPr>
          <w:sz w:val="16"/>
          <w:szCs w:val="16"/>
        </w:rPr>
        <w:t xml:space="preserve">              </w:t>
      </w:r>
      <w:r w:rsidR="00CC468C" w:rsidRPr="001E52A2">
        <w:rPr>
          <w:sz w:val="16"/>
          <w:szCs w:val="16"/>
        </w:rPr>
        <w:t xml:space="preserve">   (Lugar, fecha y firma)</w:t>
      </w:r>
    </w:p>
    <w:p w:rsidR="00CC468C" w:rsidRDefault="00CC468C" w:rsidP="00CC468C">
      <w:pPr>
        <w:rPr>
          <w:sz w:val="16"/>
          <w:szCs w:val="16"/>
        </w:rPr>
      </w:pPr>
    </w:p>
    <w:p w:rsidR="00CA710E" w:rsidRDefault="00CA710E">
      <w:pPr>
        <w:rPr>
          <w:b/>
        </w:rPr>
      </w:pPr>
      <w:r>
        <w:rPr>
          <w:b/>
        </w:rPr>
        <w:br w:type="page"/>
      </w:r>
    </w:p>
    <w:p w:rsidR="00CC468C" w:rsidRDefault="00CC468C" w:rsidP="00CC468C">
      <w:pPr>
        <w:jc w:val="center"/>
        <w:rPr>
          <w:b/>
        </w:rPr>
      </w:pPr>
      <w:r w:rsidRPr="001E52A2">
        <w:rPr>
          <w:b/>
        </w:rPr>
        <w:lastRenderedPageBreak/>
        <w:t>ANEXO II</w:t>
      </w:r>
    </w:p>
    <w:p w:rsidR="00CC468C" w:rsidRDefault="00CC468C" w:rsidP="00CC468C">
      <w:pPr>
        <w:jc w:val="center"/>
        <w:rPr>
          <w:b/>
        </w:rPr>
      </w:pPr>
      <w:r>
        <w:rPr>
          <w:b/>
        </w:rPr>
        <w:t>SOBRE ELECTRÓNICO Nº 1.- DECLARACIÓN RESPONSABLE SOBRE CAPACIDAD.</w:t>
      </w:r>
    </w:p>
    <w:p w:rsidR="00CC468C" w:rsidRDefault="00CC468C" w:rsidP="00CC468C">
      <w:pPr>
        <w:rPr>
          <w:b/>
        </w:rPr>
      </w:pPr>
      <w:r>
        <w:rPr>
          <w:b/>
        </w:rPr>
        <w:t>PERSONA FÍSICA.</w:t>
      </w:r>
    </w:p>
    <w:p w:rsidR="00CC468C" w:rsidRDefault="00CC468C" w:rsidP="00033EF0">
      <w:pPr>
        <w:jc w:val="both"/>
        <w:rPr>
          <w:sz w:val="18"/>
          <w:szCs w:val="18"/>
        </w:rPr>
      </w:pPr>
      <w:proofErr w:type="spellStart"/>
      <w:proofErr w:type="gramStart"/>
      <w:r w:rsidRPr="001E52A2">
        <w:rPr>
          <w:sz w:val="18"/>
          <w:szCs w:val="18"/>
        </w:rPr>
        <w:t>Dº</w:t>
      </w:r>
      <w:proofErr w:type="spellEnd"/>
      <w:r w:rsidRPr="001E52A2">
        <w:rPr>
          <w:sz w:val="18"/>
          <w:szCs w:val="18"/>
        </w:rPr>
        <w:t>./</w:t>
      </w:r>
      <w:proofErr w:type="gramEnd"/>
      <w:r w:rsidRPr="001E52A2">
        <w:rPr>
          <w:sz w:val="18"/>
          <w:szCs w:val="18"/>
        </w:rPr>
        <w:t>Dª ……………………………………………</w:t>
      </w:r>
      <w:r>
        <w:rPr>
          <w:sz w:val="18"/>
          <w:szCs w:val="18"/>
        </w:rPr>
        <w:t xml:space="preserve">……………….con Documento Nacional de Identidad </w:t>
      </w:r>
      <w:proofErr w:type="spellStart"/>
      <w:r>
        <w:rPr>
          <w:sz w:val="18"/>
          <w:szCs w:val="18"/>
        </w:rPr>
        <w:t>núm</w:t>
      </w:r>
      <w:proofErr w:type="spellEnd"/>
      <w:r>
        <w:rPr>
          <w:sz w:val="18"/>
          <w:szCs w:val="18"/>
        </w:rPr>
        <w:t>……………………….actuando en nombre propio.</w:t>
      </w:r>
    </w:p>
    <w:p w:rsidR="00CC468C" w:rsidRDefault="00CC468C" w:rsidP="00033EF0">
      <w:pPr>
        <w:jc w:val="both"/>
        <w:rPr>
          <w:b/>
          <w:sz w:val="18"/>
          <w:szCs w:val="18"/>
          <w:u w:val="single"/>
        </w:rPr>
      </w:pPr>
      <w:r w:rsidRPr="001F7C79">
        <w:rPr>
          <w:b/>
          <w:sz w:val="18"/>
          <w:szCs w:val="18"/>
          <w:u w:val="single"/>
        </w:rPr>
        <w:t>Declara bajo su personal responsabilidad y ante el órgano de contratación:</w:t>
      </w:r>
    </w:p>
    <w:p w:rsidR="00CC468C" w:rsidRDefault="00CC468C" w:rsidP="00033EF0">
      <w:pPr>
        <w:jc w:val="both"/>
        <w:rPr>
          <w:sz w:val="18"/>
          <w:szCs w:val="18"/>
        </w:rPr>
      </w:pPr>
      <w:r w:rsidRPr="001F7C79">
        <w:rPr>
          <w:sz w:val="18"/>
          <w:szCs w:val="18"/>
        </w:rPr>
        <w:t>1)</w:t>
      </w:r>
      <w:r>
        <w:rPr>
          <w:sz w:val="18"/>
          <w:szCs w:val="18"/>
        </w:rPr>
        <w:t xml:space="preserve"> Que tiene plena capacidad de obrar y cuenta con las autorizaciones necesarias para ejercer la actividad.</w:t>
      </w:r>
    </w:p>
    <w:p w:rsidR="00CC468C" w:rsidRDefault="00CC468C" w:rsidP="00033EF0">
      <w:pPr>
        <w:jc w:val="both"/>
        <w:rPr>
          <w:sz w:val="18"/>
          <w:szCs w:val="18"/>
        </w:rPr>
      </w:pPr>
      <w:r>
        <w:rPr>
          <w:sz w:val="18"/>
          <w:szCs w:val="18"/>
        </w:rPr>
        <w:t>2) Que cumple con los requisitos de solvencia económica, financiera y técnica o profesional exigidos en este PCAP. En el supuesto de exigirse, declara igualmente la vigencia del Certificado de Clasificación, así como, la de las circunstancias que sirvieron de base para su otorgamiento.</w:t>
      </w:r>
    </w:p>
    <w:p w:rsidR="00CC468C" w:rsidRDefault="00CC468C" w:rsidP="00033EF0">
      <w:pPr>
        <w:jc w:val="both"/>
        <w:rPr>
          <w:sz w:val="18"/>
          <w:szCs w:val="18"/>
        </w:rPr>
      </w:pPr>
      <w:r>
        <w:rPr>
          <w:sz w:val="18"/>
          <w:szCs w:val="18"/>
        </w:rPr>
        <w:t>3) No encontrarse incurso en las prohibiciones para contratar previstas en el artículo 71 de la Ley de Contratos del Sector Público</w:t>
      </w:r>
    </w:p>
    <w:p w:rsidR="00CC468C" w:rsidRDefault="00CC468C" w:rsidP="00033EF0">
      <w:pPr>
        <w:jc w:val="both"/>
        <w:rPr>
          <w:sz w:val="18"/>
          <w:szCs w:val="18"/>
        </w:rPr>
      </w:pPr>
      <w:r>
        <w:rPr>
          <w:sz w:val="18"/>
          <w:szCs w:val="18"/>
        </w:rPr>
        <w:t xml:space="preserve">4) Que, en el supuesto de haberse señalado en el anexo I el organismo u organismos de los que las personas licitadoras pueden obtener la información pertinente sobre las obligaciones previstas en el artículo 129.1 de la LCSP, ha tenido en cuenta en la elaboración de su oferta las obligaciones derivadas de las disposiciones vigentes en materia de fiscalidad, protección del medio ambiente, protección de empleo, igualdad de género, condiciones de trabajo, prevención de riesgos laborales e inserción </w:t>
      </w:r>
      <w:proofErr w:type="spellStart"/>
      <w:r>
        <w:rPr>
          <w:sz w:val="18"/>
          <w:szCs w:val="18"/>
        </w:rPr>
        <w:t>sociolaboral</w:t>
      </w:r>
      <w:proofErr w:type="spellEnd"/>
      <w:r>
        <w:rPr>
          <w:sz w:val="18"/>
          <w:szCs w:val="18"/>
        </w:rPr>
        <w:t xml:space="preserve"> de las personas con discapacidad, y a la obligación de contratar a un número o porcentajes específico de personas con discapacidad.</w:t>
      </w:r>
    </w:p>
    <w:p w:rsidR="00CC468C" w:rsidRDefault="00CA710E" w:rsidP="00033EF0">
      <w:pPr>
        <w:jc w:val="both"/>
        <w:rPr>
          <w:sz w:val="18"/>
          <w:szCs w:val="18"/>
        </w:rPr>
      </w:pPr>
      <w:r>
        <w:rPr>
          <w:sz w:val="18"/>
          <w:szCs w:val="18"/>
        </w:rPr>
        <w:t>5</w:t>
      </w:r>
      <w:r w:rsidR="00CC468C">
        <w:rPr>
          <w:sz w:val="18"/>
          <w:szCs w:val="18"/>
        </w:rPr>
        <w:t>) En el supuesto de exigirse, se compromete de dedicar o adscribir a la ejecución del contrato los medios suficientes indicados en el anexo XII.</w:t>
      </w:r>
    </w:p>
    <w:p w:rsidR="00CC468C" w:rsidRPr="00C17B3A" w:rsidRDefault="00CC468C" w:rsidP="00033EF0">
      <w:pPr>
        <w:jc w:val="both"/>
        <w:rPr>
          <w:sz w:val="16"/>
          <w:szCs w:val="16"/>
        </w:rPr>
      </w:pPr>
      <w:r>
        <w:rPr>
          <w:sz w:val="18"/>
          <w:szCs w:val="18"/>
        </w:rPr>
        <w:t xml:space="preserve">                                                                                                                                                                      </w:t>
      </w:r>
      <w:r w:rsidRPr="00C17B3A">
        <w:rPr>
          <w:sz w:val="16"/>
          <w:szCs w:val="16"/>
        </w:rPr>
        <w:t>(Lugar, fecha y firma)</w:t>
      </w:r>
    </w:p>
    <w:p w:rsidR="00CC468C" w:rsidRPr="001E52A2" w:rsidRDefault="00CC468C" w:rsidP="00CC468C">
      <w:pPr>
        <w:rPr>
          <w:b/>
        </w:rPr>
      </w:pPr>
    </w:p>
    <w:p w:rsidR="00CC468C" w:rsidRPr="00891038" w:rsidRDefault="00CC468C" w:rsidP="00CC468C">
      <w:pPr>
        <w:rPr>
          <w:sz w:val="18"/>
          <w:szCs w:val="18"/>
        </w:rPr>
      </w:pPr>
      <w:r>
        <w:rPr>
          <w:sz w:val="18"/>
          <w:szCs w:val="18"/>
        </w:rPr>
        <w:tab/>
      </w:r>
      <w:r>
        <w:rPr>
          <w:sz w:val="18"/>
          <w:szCs w:val="18"/>
        </w:rPr>
        <w:tab/>
      </w:r>
    </w:p>
    <w:p w:rsidR="00CC468C" w:rsidRPr="00DC6B17" w:rsidRDefault="00CC468C" w:rsidP="00CC468C"/>
    <w:p w:rsidR="006A3674" w:rsidRDefault="006A3674" w:rsidP="00CC468C">
      <w:pPr>
        <w:spacing w:before="120" w:after="240"/>
      </w:pPr>
    </w:p>
    <w:sectPr w:rsidR="006A3674" w:rsidSect="00426D93">
      <w:headerReference w:type="default" r:id="rId7"/>
      <w:footerReference w:type="default" r:id="rId8"/>
      <w:headerReference w:type="first" r:id="rId9"/>
      <w:pgSz w:w="11906" w:h="16838"/>
      <w:pgMar w:top="3248" w:right="1701" w:bottom="993" w:left="1701" w:header="720"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5845" w:rsidRDefault="00EF5845" w:rsidP="00EF5845">
      <w:pPr>
        <w:spacing w:after="0" w:line="240" w:lineRule="auto"/>
      </w:pPr>
      <w:r>
        <w:separator/>
      </w:r>
    </w:p>
  </w:endnote>
  <w:endnote w:type="continuationSeparator" w:id="0">
    <w:p w:rsidR="00EF5845" w:rsidRDefault="00EF5845" w:rsidP="00EF58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Verdana">
    <w:panose1 w:val="020B0604030504040204"/>
    <w:charset w:val="00"/>
    <w:family w:val="swiss"/>
    <w:pitch w:val="variable"/>
    <w:sig w:usb0="A00006FF" w:usb1="4000205B" w:usb2="00000010" w:usb3="00000000" w:csb0="0000019F" w:csb1="00000000"/>
  </w:font>
  <w:font w:name="ZapfHumnst BT">
    <w:altName w:val="ZapfHumnst BT"/>
    <w:panose1 w:val="00000000000000000000"/>
    <w:charset w:val="00"/>
    <w:family w:val="roman"/>
    <w:notTrueType/>
    <w:pitch w:val="default"/>
    <w:sig w:usb0="00000003" w:usb1="00000000" w:usb2="00000000" w:usb3="00000000" w:csb0="00000001" w:csb1="00000000"/>
  </w:font>
  <w:font w:name="Source Sans Pro">
    <w:panose1 w:val="020B0503030403020204"/>
    <w:charset w:val="00"/>
    <w:family w:val="swiss"/>
    <w:pitch w:val="variable"/>
    <w:sig w:usb0="600002F7" w:usb1="02000001" w:usb2="00000000" w:usb3="00000000" w:csb0="0000019F" w:csb1="00000000"/>
  </w:font>
  <w:font w:name="Noto Sans HK">
    <w:altName w:val="Malgun Gothic Semilight"/>
    <w:panose1 w:val="00000000000000000000"/>
    <w:charset w:val="80"/>
    <w:family w:val="swiss"/>
    <w:notTrueType/>
    <w:pitch w:val="variable"/>
    <w:sig w:usb0="00000000" w:usb1="2ADF3C10" w:usb2="00000016" w:usb3="00000000" w:csb0="00120107" w:csb1="00000000"/>
  </w:font>
  <w:font w:name="Source Sans Pro Semibold">
    <w:panose1 w:val="020B0603030403020204"/>
    <w:charset w:val="00"/>
    <w:family w:val="swiss"/>
    <w:pitch w:val="variable"/>
    <w:sig w:usb0="600002F7" w:usb1="02000001" w:usb2="00000000" w:usb3="00000000" w:csb0="0000019F" w:csb1="00000000"/>
  </w:font>
  <w:font w:name="Noto Sans HK Medium">
    <w:panose1 w:val="00000000000000000000"/>
    <w:charset w:val="80"/>
    <w:family w:val="swiss"/>
    <w:notTrueType/>
    <w:pitch w:val="variable"/>
    <w:sig w:usb0="20000287" w:usb1="2ADF3C10" w:usb2="00000016" w:usb3="00000000" w:csb0="00120107"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Narrow" w:hAnsi="Arial Narrow"/>
        <w:sz w:val="20"/>
        <w:szCs w:val="20"/>
      </w:rPr>
      <w:id w:val="-1029174338"/>
      <w:docPartObj>
        <w:docPartGallery w:val="Page Numbers (Bottom of Page)"/>
        <w:docPartUnique/>
      </w:docPartObj>
    </w:sdtPr>
    <w:sdtEndPr/>
    <w:sdtContent>
      <w:sdt>
        <w:sdtPr>
          <w:rPr>
            <w:rFonts w:ascii="Arial Narrow" w:hAnsi="Arial Narrow"/>
            <w:sz w:val="20"/>
            <w:szCs w:val="20"/>
          </w:rPr>
          <w:id w:val="-1156297399"/>
          <w:docPartObj>
            <w:docPartGallery w:val="Page Numbers (Top of Page)"/>
            <w:docPartUnique/>
          </w:docPartObj>
        </w:sdtPr>
        <w:sdtEndPr/>
        <w:sdtContent>
          <w:p w:rsidR="00EE0C5F" w:rsidRPr="00810B14" w:rsidRDefault="00193879">
            <w:pPr>
              <w:pStyle w:val="Piedepgina"/>
              <w:jc w:val="right"/>
              <w:rPr>
                <w:rFonts w:ascii="Arial Narrow" w:hAnsi="Arial Narrow"/>
                <w:sz w:val="20"/>
                <w:szCs w:val="20"/>
              </w:rPr>
            </w:pPr>
            <w:r w:rsidRPr="00810B14">
              <w:rPr>
                <w:rFonts w:ascii="Arial Narrow" w:hAnsi="Arial Narrow"/>
                <w:sz w:val="20"/>
                <w:szCs w:val="20"/>
              </w:rPr>
              <w:t xml:space="preserve">Página </w:t>
            </w:r>
            <w:r w:rsidRPr="00810B14">
              <w:rPr>
                <w:rFonts w:ascii="Arial Narrow" w:hAnsi="Arial Narrow"/>
                <w:b/>
                <w:bCs/>
                <w:sz w:val="20"/>
                <w:szCs w:val="20"/>
              </w:rPr>
              <w:fldChar w:fldCharType="begin"/>
            </w:r>
            <w:r w:rsidRPr="00810B14">
              <w:rPr>
                <w:rFonts w:ascii="Arial Narrow" w:hAnsi="Arial Narrow"/>
                <w:b/>
                <w:bCs/>
                <w:sz w:val="20"/>
                <w:szCs w:val="20"/>
              </w:rPr>
              <w:instrText>PAGE</w:instrText>
            </w:r>
            <w:r w:rsidRPr="00810B14">
              <w:rPr>
                <w:rFonts w:ascii="Arial Narrow" w:hAnsi="Arial Narrow"/>
                <w:b/>
                <w:bCs/>
                <w:sz w:val="20"/>
                <w:szCs w:val="20"/>
              </w:rPr>
              <w:fldChar w:fldCharType="separate"/>
            </w:r>
            <w:r w:rsidR="00426D93">
              <w:rPr>
                <w:rFonts w:ascii="Arial Narrow" w:hAnsi="Arial Narrow"/>
                <w:b/>
                <w:bCs/>
                <w:noProof/>
                <w:sz w:val="20"/>
                <w:szCs w:val="20"/>
              </w:rPr>
              <w:t>2</w:t>
            </w:r>
            <w:r w:rsidRPr="00810B14">
              <w:rPr>
                <w:rFonts w:ascii="Arial Narrow" w:hAnsi="Arial Narrow"/>
                <w:b/>
                <w:bCs/>
                <w:sz w:val="20"/>
                <w:szCs w:val="20"/>
              </w:rPr>
              <w:fldChar w:fldCharType="end"/>
            </w:r>
            <w:r w:rsidRPr="00810B14">
              <w:rPr>
                <w:rFonts w:ascii="Arial Narrow" w:hAnsi="Arial Narrow"/>
                <w:sz w:val="20"/>
                <w:szCs w:val="20"/>
              </w:rPr>
              <w:t xml:space="preserve"> de </w:t>
            </w:r>
            <w:r w:rsidRPr="00810B14">
              <w:rPr>
                <w:rFonts w:ascii="Arial Narrow" w:hAnsi="Arial Narrow"/>
                <w:b/>
                <w:bCs/>
                <w:sz w:val="20"/>
                <w:szCs w:val="20"/>
              </w:rPr>
              <w:fldChar w:fldCharType="begin"/>
            </w:r>
            <w:r w:rsidRPr="00810B14">
              <w:rPr>
                <w:rFonts w:ascii="Arial Narrow" w:hAnsi="Arial Narrow"/>
                <w:b/>
                <w:bCs/>
                <w:sz w:val="20"/>
                <w:szCs w:val="20"/>
              </w:rPr>
              <w:instrText>NUMPAGES</w:instrText>
            </w:r>
            <w:r w:rsidRPr="00810B14">
              <w:rPr>
                <w:rFonts w:ascii="Arial Narrow" w:hAnsi="Arial Narrow"/>
                <w:b/>
                <w:bCs/>
                <w:sz w:val="20"/>
                <w:szCs w:val="20"/>
              </w:rPr>
              <w:fldChar w:fldCharType="separate"/>
            </w:r>
            <w:r w:rsidR="00426D93">
              <w:rPr>
                <w:rFonts w:ascii="Arial Narrow" w:hAnsi="Arial Narrow"/>
                <w:b/>
                <w:bCs/>
                <w:noProof/>
                <w:sz w:val="20"/>
                <w:szCs w:val="20"/>
              </w:rPr>
              <w:t>2</w:t>
            </w:r>
            <w:r w:rsidRPr="00810B14">
              <w:rPr>
                <w:rFonts w:ascii="Arial Narrow" w:hAnsi="Arial Narrow"/>
                <w:b/>
                <w:bCs/>
                <w:sz w:val="20"/>
                <w:szCs w:val="20"/>
              </w:rPr>
              <w:fldChar w:fldCharType="end"/>
            </w:r>
          </w:p>
        </w:sdtContent>
      </w:sdt>
    </w:sdtContent>
  </w:sdt>
  <w:p w:rsidR="00EE0C5F" w:rsidRPr="00810B14" w:rsidRDefault="00426D93">
    <w:pPr>
      <w:pStyle w:val="Piedepgina"/>
      <w:rPr>
        <w:rFonts w:ascii="Arial Narrow" w:hAnsi="Arial Narrow"/>
        <w:sz w:val="20"/>
        <w:szCs w:val="20"/>
      </w:rPr>
    </w:pPr>
  </w:p>
  <w:p w:rsidR="00BF329F" w:rsidRDefault="00BF329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5845" w:rsidRDefault="00EF5845" w:rsidP="00EF5845">
      <w:pPr>
        <w:spacing w:after="0" w:line="240" w:lineRule="auto"/>
      </w:pPr>
      <w:r>
        <w:separator/>
      </w:r>
    </w:p>
  </w:footnote>
  <w:footnote w:type="continuationSeparator" w:id="0">
    <w:p w:rsidR="00EF5845" w:rsidRDefault="00EF5845" w:rsidP="00EF58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6D93" w:rsidRDefault="00426D93">
    <w:pPr>
      <w:pStyle w:val="Encabezado"/>
      <w:rPr>
        <w:rFonts w:ascii="Source Sans Pro" w:eastAsia="Verdana" w:hAnsi="Source Sans Pro" w:cs="Verdana"/>
        <w:color w:val="2E2D21"/>
        <w:sz w:val="16"/>
        <w:szCs w:val="16"/>
      </w:rPr>
    </w:pPr>
  </w:p>
  <w:p w:rsidR="00426D93" w:rsidRDefault="00426D93" w:rsidP="008B18F0">
    <w:pPr>
      <w:pStyle w:val="Cabecera-Consejera"/>
      <w:jc w:val="right"/>
    </w:pPr>
  </w:p>
  <w:p w:rsidR="00BF329F" w:rsidRPr="00DF4986" w:rsidRDefault="00426D93" w:rsidP="00DF4986">
    <w:pPr>
      <w:tabs>
        <w:tab w:val="left" w:pos="3606"/>
      </w:tabs>
      <w:rPr>
        <w:rFonts w:ascii="Times New Roman" w:hAnsi="Times New Roman"/>
        <w:sz w:val="20"/>
      </w:rPr>
    </w:pPr>
    <w:r>
      <w:rPr>
        <w:noProof/>
        <w:lang w:eastAsia="es-ES"/>
      </w:rPr>
      <mc:AlternateContent>
        <mc:Choice Requires="wpg">
          <w:drawing>
            <wp:anchor distT="0" distB="0" distL="114300" distR="114300" simplePos="0" relativeHeight="251658240" behindDoc="0" locked="0" layoutInCell="1" allowOverlap="1">
              <wp:simplePos x="0" y="0"/>
              <wp:positionH relativeFrom="column">
                <wp:posOffset>163803</wp:posOffset>
              </wp:positionH>
              <wp:positionV relativeFrom="paragraph">
                <wp:posOffset>87575</wp:posOffset>
              </wp:positionV>
              <wp:extent cx="508000" cy="474345"/>
              <wp:effectExtent l="8255" t="3810" r="7620" b="7620"/>
              <wp:wrapNone/>
              <wp:docPr id="3" name="Grupo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8000" cy="474345"/>
                        <a:chOff x="-12" y="0"/>
                        <a:chExt cx="508403" cy="474351"/>
                      </a:xfrm>
                    </wpg:grpSpPr>
                    <wps:wsp>
                      <wps:cNvPr id="4" name="Graphic 6"/>
                      <wps:cNvSpPr>
                        <a:spLocks/>
                      </wps:cNvSpPr>
                      <wps:spPr bwMode="auto">
                        <a:xfrm>
                          <a:off x="223276" y="0"/>
                          <a:ext cx="285115" cy="474345"/>
                        </a:xfrm>
                        <a:custGeom>
                          <a:avLst/>
                          <a:gdLst>
                            <a:gd name="T0" fmla="*/ 94859 w 285115"/>
                            <a:gd name="T1" fmla="*/ 0 h 474345"/>
                            <a:gd name="T2" fmla="*/ 0 w 285115"/>
                            <a:gd name="T3" fmla="*/ 0 h 474345"/>
                            <a:gd name="T4" fmla="*/ 188773 w 285115"/>
                            <a:gd name="T5" fmla="*/ 473845 h 474345"/>
                            <a:gd name="T6" fmla="*/ 284591 w 285115"/>
                            <a:gd name="T7" fmla="*/ 473845 h 474345"/>
                            <a:gd name="T8" fmla="*/ 94859 w 285115"/>
                            <a:gd name="T9" fmla="*/ 0 h 474345"/>
                          </a:gdLst>
                          <a:ahLst/>
                          <a:cxnLst>
                            <a:cxn ang="0">
                              <a:pos x="T0" y="T1"/>
                            </a:cxn>
                            <a:cxn ang="0">
                              <a:pos x="T2" y="T3"/>
                            </a:cxn>
                            <a:cxn ang="0">
                              <a:pos x="T4" y="T5"/>
                            </a:cxn>
                            <a:cxn ang="0">
                              <a:pos x="T6" y="T7"/>
                            </a:cxn>
                            <a:cxn ang="0">
                              <a:pos x="T8" y="T9"/>
                            </a:cxn>
                          </a:cxnLst>
                          <a:rect l="0" t="0" r="r" b="b"/>
                          <a:pathLst>
                            <a:path w="285115" h="474345">
                              <a:moveTo>
                                <a:pt x="94859" y="0"/>
                              </a:moveTo>
                              <a:lnTo>
                                <a:pt x="0" y="0"/>
                              </a:lnTo>
                              <a:lnTo>
                                <a:pt x="188773" y="473845"/>
                              </a:lnTo>
                              <a:lnTo>
                                <a:pt x="284591" y="473845"/>
                              </a:lnTo>
                              <a:lnTo>
                                <a:pt x="94859" y="0"/>
                              </a:lnTo>
                              <a:close/>
                            </a:path>
                          </a:pathLst>
                        </a:custGeom>
                        <a:solidFill>
                          <a:srgbClr val="1D824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Graphic 7"/>
                      <wps:cNvSpPr>
                        <a:spLocks/>
                      </wps:cNvSpPr>
                      <wps:spPr bwMode="auto">
                        <a:xfrm>
                          <a:off x="-12" y="6"/>
                          <a:ext cx="508000" cy="474345"/>
                        </a:xfrm>
                        <a:custGeom>
                          <a:avLst/>
                          <a:gdLst>
                            <a:gd name="T0" fmla="*/ 318147 w 508000"/>
                            <a:gd name="T1" fmla="*/ 0 h 474345"/>
                            <a:gd name="T2" fmla="*/ 223278 w 508000"/>
                            <a:gd name="T3" fmla="*/ 0 h 474345"/>
                            <a:gd name="T4" fmla="*/ 0 w 508000"/>
                            <a:gd name="T5" fmla="*/ 473849 h 474345"/>
                            <a:gd name="T6" fmla="*/ 94881 w 508000"/>
                            <a:gd name="T7" fmla="*/ 473849 h 474345"/>
                            <a:gd name="T8" fmla="*/ 318147 w 508000"/>
                            <a:gd name="T9" fmla="*/ 0 h 474345"/>
                            <a:gd name="T10" fmla="*/ 507873 w 508000"/>
                            <a:gd name="T11" fmla="*/ 473849 h 474345"/>
                            <a:gd name="T12" fmla="*/ 479082 w 508000"/>
                            <a:gd name="T13" fmla="*/ 437756 h 474345"/>
                            <a:gd name="T14" fmla="*/ 444919 w 508000"/>
                            <a:gd name="T15" fmla="*/ 406679 h 474345"/>
                            <a:gd name="T16" fmla="*/ 406069 w 508000"/>
                            <a:gd name="T17" fmla="*/ 381317 h 474345"/>
                            <a:gd name="T18" fmla="*/ 363220 w 508000"/>
                            <a:gd name="T19" fmla="*/ 362343 h 474345"/>
                            <a:gd name="T20" fmla="*/ 317080 w 508000"/>
                            <a:gd name="T21" fmla="*/ 350456 h 474345"/>
                            <a:gd name="T22" fmla="*/ 268325 w 508000"/>
                            <a:gd name="T23" fmla="*/ 346329 h 474345"/>
                            <a:gd name="T24" fmla="*/ 256971 w 508000"/>
                            <a:gd name="T25" fmla="*/ 346519 h 474345"/>
                            <a:gd name="T26" fmla="*/ 245795 w 508000"/>
                            <a:gd name="T27" fmla="*/ 347154 h 474345"/>
                            <a:gd name="T28" fmla="*/ 234632 w 508000"/>
                            <a:gd name="T29" fmla="*/ 348335 h 474345"/>
                            <a:gd name="T30" fmla="*/ 223278 w 508000"/>
                            <a:gd name="T31" fmla="*/ 350177 h 474345"/>
                            <a:gd name="T32" fmla="*/ 223278 w 508000"/>
                            <a:gd name="T33" fmla="*/ 423964 h 474345"/>
                            <a:gd name="T34" fmla="*/ 234645 w 508000"/>
                            <a:gd name="T35" fmla="*/ 421601 h 474345"/>
                            <a:gd name="T36" fmla="*/ 245922 w 508000"/>
                            <a:gd name="T37" fmla="*/ 420166 h 474345"/>
                            <a:gd name="T38" fmla="*/ 257378 w 508000"/>
                            <a:gd name="T39" fmla="*/ 419430 h 474345"/>
                            <a:gd name="T40" fmla="*/ 269278 w 508000"/>
                            <a:gd name="T41" fmla="*/ 419239 h 474345"/>
                            <a:gd name="T42" fmla="*/ 309372 w 508000"/>
                            <a:gd name="T43" fmla="*/ 422910 h 474345"/>
                            <a:gd name="T44" fmla="*/ 347129 w 508000"/>
                            <a:gd name="T45" fmla="*/ 433590 h 474345"/>
                            <a:gd name="T46" fmla="*/ 381660 w 508000"/>
                            <a:gd name="T47" fmla="*/ 450748 h 474345"/>
                            <a:gd name="T48" fmla="*/ 412051 w 508000"/>
                            <a:gd name="T49" fmla="*/ 473849 h 474345"/>
                            <a:gd name="T50" fmla="*/ 507873 w 508000"/>
                            <a:gd name="T51" fmla="*/ 473849 h 4743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508000" h="474345">
                              <a:moveTo>
                                <a:pt x="318147" y="0"/>
                              </a:moveTo>
                              <a:lnTo>
                                <a:pt x="223278" y="0"/>
                              </a:lnTo>
                              <a:lnTo>
                                <a:pt x="0" y="473849"/>
                              </a:lnTo>
                              <a:lnTo>
                                <a:pt x="94881" y="473849"/>
                              </a:lnTo>
                              <a:lnTo>
                                <a:pt x="318147" y="0"/>
                              </a:lnTo>
                              <a:close/>
                            </a:path>
                            <a:path w="508000" h="474345">
                              <a:moveTo>
                                <a:pt x="507873" y="473849"/>
                              </a:moveTo>
                              <a:lnTo>
                                <a:pt x="479082" y="437756"/>
                              </a:lnTo>
                              <a:lnTo>
                                <a:pt x="444919" y="406679"/>
                              </a:lnTo>
                              <a:lnTo>
                                <a:pt x="406069" y="381317"/>
                              </a:lnTo>
                              <a:lnTo>
                                <a:pt x="363220" y="362343"/>
                              </a:lnTo>
                              <a:lnTo>
                                <a:pt x="317080" y="350456"/>
                              </a:lnTo>
                              <a:lnTo>
                                <a:pt x="268325" y="346329"/>
                              </a:lnTo>
                              <a:lnTo>
                                <a:pt x="256971" y="346519"/>
                              </a:lnTo>
                              <a:lnTo>
                                <a:pt x="245795" y="347154"/>
                              </a:lnTo>
                              <a:lnTo>
                                <a:pt x="234632" y="348335"/>
                              </a:lnTo>
                              <a:lnTo>
                                <a:pt x="223278" y="350177"/>
                              </a:lnTo>
                              <a:lnTo>
                                <a:pt x="223278" y="423964"/>
                              </a:lnTo>
                              <a:lnTo>
                                <a:pt x="234645" y="421601"/>
                              </a:lnTo>
                              <a:lnTo>
                                <a:pt x="245922" y="420166"/>
                              </a:lnTo>
                              <a:lnTo>
                                <a:pt x="257378" y="419430"/>
                              </a:lnTo>
                              <a:lnTo>
                                <a:pt x="269278" y="419239"/>
                              </a:lnTo>
                              <a:lnTo>
                                <a:pt x="309372" y="422910"/>
                              </a:lnTo>
                              <a:lnTo>
                                <a:pt x="347129" y="433590"/>
                              </a:lnTo>
                              <a:lnTo>
                                <a:pt x="381660" y="450748"/>
                              </a:lnTo>
                              <a:lnTo>
                                <a:pt x="412051" y="473849"/>
                              </a:lnTo>
                              <a:lnTo>
                                <a:pt x="507873" y="473849"/>
                              </a:lnTo>
                              <a:close/>
                            </a:path>
                          </a:pathLst>
                        </a:custGeom>
                        <a:solidFill>
                          <a:srgbClr val="3A9B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058167" id="Grupo 3" o:spid="_x0000_s1026" style="position:absolute;margin-left:12.9pt;margin-top:6.9pt;width:40pt;height:37.35pt;z-index:251658240" coordorigin="-12" coordsize="508403,4743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">
              <v:shape id="Graphic 6" o:spid="_x0000_s1027" style="position:absolute;left:223276;width:285115;height:474345;visibility:visible;mso-wrap-style:square;v-text-anchor:top" coordsize="285115,474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" path="m94859,l,,188773,473845r95818,l94859,xe" fillcolor="#1d8242" stroked="f">
                <v:path arrowok="t" o:connecttype="custom" o:connectlocs="94859,0;0,0;188773,473845;284591,473845;94859,0" o:connectangles="0,0,0,0,0"/>
              </v:shape>
              <v:shape id="Graphic 7" o:spid="_x0000_s1028" style="position:absolute;left:-12;top:6;width:508000;height:474345;visibility:visible;mso-wrap-style:square;v-text-anchor:top" coordsize="508000,474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" path="m318147,l223278,,,473849r94881,l318147,xem507873,473849l479082,437756,444919,406679,406069,381317,363220,362343,317080,350456r-48755,-4127l256971,346519r-11176,635l234632,348335r-11354,1842l223278,423964r11367,-2363l245922,420166r11456,-736l269278,419239r40094,3671l347129,433590r34531,17158l412051,473849r95822,xe" fillcolor="#3a9b4a" stroked="f">
                <v:path arrowok="t" o:connecttype="custom" o:connectlocs="318147,0;223278,0;0,473849;94881,473849;318147,0;507873,473849;479082,437756;444919,406679;406069,381317;363220,362343;317080,350456;268325,346329;256971,346519;245795,347154;234632,348335;223278,350177;223278,423964;234645,421601;245922,420166;257378,419430;269278,419239;309372,422910;347129,433590;381660,450748;412051,473849;507873,473849" o:connectangles="0,0,0,0,0,0,0,0,0,0,0,0,0,0,0,0,0,0,0,0,0,0,0,0,0,0"/>
              </v:shap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6D93" w:rsidRDefault="00426D93">
    <w:pPr>
      <w:pStyle w:val="Encabezado"/>
      <w:rPr>
        <w:rFonts w:ascii="Source Sans Pro" w:eastAsia="Verdana" w:hAnsi="Source Sans Pro" w:cs="Verdana"/>
        <w:color w:val="2E2D21"/>
        <w:sz w:val="16"/>
        <w:szCs w:val="16"/>
      </w:rPr>
    </w:pPr>
  </w:p>
  <w:p w:rsidR="00426D93" w:rsidRDefault="00426D93" w:rsidP="008B18F0">
    <w:pPr>
      <w:pStyle w:val="Cabecera-Consejera"/>
      <w:jc w:val="right"/>
    </w:pPr>
    <w:r>
      <w:rPr>
        <w:noProof/>
        <w:lang w:eastAsia="es-ES"/>
      </w:rPr>
      <w:drawing>
        <wp:anchor distT="0" distB="0" distL="114300" distR="114300" simplePos="0" relativeHeight="251661312" behindDoc="0" locked="0" layoutInCell="1" allowOverlap="1">
          <wp:simplePos x="0" y="0"/>
          <wp:positionH relativeFrom="column">
            <wp:posOffset>78740</wp:posOffset>
          </wp:positionH>
          <wp:positionV relativeFrom="paragraph">
            <wp:posOffset>-237490</wp:posOffset>
          </wp:positionV>
          <wp:extent cx="1259840" cy="71374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9840" cy="7137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26D93" w:rsidRDefault="00426D93" w:rsidP="008B18F0">
    <w:pPr>
      <w:pStyle w:val="Cabecera-Consejera"/>
      <w:jc w:val="right"/>
    </w:pPr>
    <w:r>
      <w:t>Consejería de Sanidad, Presidencia y Emergencias</w:t>
    </w:r>
  </w:p>
  <w:p w:rsidR="00426D93" w:rsidRDefault="00426D93" w:rsidP="008B18F0">
    <w:pPr>
      <w:pStyle w:val="Cabecera-Centrodirectivo"/>
      <w:jc w:val="right"/>
    </w:pPr>
    <w:r>
      <w:t>Servicio Andaluz de Salud</w:t>
    </w:r>
  </w:p>
  <w:p w:rsidR="00426D93" w:rsidRDefault="00426D9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6"/>
    <w:multiLevelType w:val="multilevel"/>
    <w:tmpl w:val="00000889"/>
    <w:lvl w:ilvl="0">
      <w:start w:val="1"/>
      <w:numFmt w:val="lowerLetter"/>
      <w:lvlText w:val="%1)"/>
      <w:lvlJc w:val="left"/>
      <w:pPr>
        <w:ind w:left="400" w:hanging="293"/>
      </w:pPr>
      <w:rPr>
        <w:rFonts w:ascii="Arial" w:hAnsi="Arial" w:cs="Arial"/>
        <w:b w:val="0"/>
        <w:bCs w:val="0"/>
        <w:color w:val="010000"/>
        <w:w w:val="99"/>
        <w:sz w:val="14"/>
        <w:szCs w:val="14"/>
      </w:rPr>
    </w:lvl>
    <w:lvl w:ilvl="1">
      <w:start w:val="1"/>
      <w:numFmt w:val="decimal"/>
      <w:lvlText w:val="%2)"/>
      <w:lvlJc w:val="left"/>
      <w:pPr>
        <w:ind w:left="391" w:hanging="269"/>
      </w:pPr>
      <w:rPr>
        <w:rFonts w:ascii="Arial" w:hAnsi="Arial" w:cs="Arial"/>
        <w:b w:val="0"/>
        <w:bCs w:val="0"/>
        <w:color w:val="010000"/>
        <w:w w:val="99"/>
        <w:sz w:val="14"/>
        <w:szCs w:val="14"/>
      </w:rPr>
    </w:lvl>
    <w:lvl w:ilvl="2">
      <w:numFmt w:val="bullet"/>
      <w:lvlText w:val="•"/>
      <w:lvlJc w:val="left"/>
      <w:pPr>
        <w:ind w:left="866" w:hanging="269"/>
      </w:pPr>
    </w:lvl>
    <w:lvl w:ilvl="3">
      <w:numFmt w:val="bullet"/>
      <w:lvlText w:val="•"/>
      <w:lvlJc w:val="left"/>
      <w:pPr>
        <w:ind w:left="1331" w:hanging="269"/>
      </w:pPr>
    </w:lvl>
    <w:lvl w:ilvl="4">
      <w:numFmt w:val="bullet"/>
      <w:lvlText w:val="•"/>
      <w:lvlJc w:val="left"/>
      <w:pPr>
        <w:ind w:left="1797" w:hanging="269"/>
      </w:pPr>
    </w:lvl>
    <w:lvl w:ilvl="5">
      <w:numFmt w:val="bullet"/>
      <w:lvlText w:val="•"/>
      <w:lvlJc w:val="left"/>
      <w:pPr>
        <w:ind w:left="2262" w:hanging="269"/>
      </w:pPr>
    </w:lvl>
    <w:lvl w:ilvl="6">
      <w:numFmt w:val="bullet"/>
      <w:lvlText w:val="•"/>
      <w:lvlJc w:val="left"/>
      <w:pPr>
        <w:ind w:left="2728" w:hanging="269"/>
      </w:pPr>
    </w:lvl>
    <w:lvl w:ilvl="7">
      <w:numFmt w:val="bullet"/>
      <w:lvlText w:val="•"/>
      <w:lvlJc w:val="left"/>
      <w:pPr>
        <w:ind w:left="3193" w:hanging="269"/>
      </w:pPr>
    </w:lvl>
    <w:lvl w:ilvl="8">
      <w:numFmt w:val="bullet"/>
      <w:lvlText w:val="•"/>
      <w:lvlJc w:val="left"/>
      <w:pPr>
        <w:ind w:left="3659" w:hanging="269"/>
      </w:pPr>
    </w:lvl>
  </w:abstractNum>
  <w:abstractNum w:abstractNumId="1" w15:restartNumberingAfterBreak="0">
    <w:nsid w:val="00000407"/>
    <w:multiLevelType w:val="multilevel"/>
    <w:tmpl w:val="0000088A"/>
    <w:lvl w:ilvl="0">
      <w:numFmt w:val="bullet"/>
      <w:lvlText w:val="-"/>
      <w:lvlJc w:val="left"/>
      <w:pPr>
        <w:ind w:left="395" w:hanging="293"/>
      </w:pPr>
      <w:rPr>
        <w:rFonts w:ascii="Times New Roman" w:hAnsi="Times New Roman"/>
        <w:b w:val="0"/>
        <w:color w:val="010000"/>
        <w:w w:val="325"/>
        <w:sz w:val="18"/>
      </w:rPr>
    </w:lvl>
    <w:lvl w:ilvl="1">
      <w:numFmt w:val="bullet"/>
      <w:lvlText w:val="•"/>
      <w:lvlJc w:val="left"/>
      <w:pPr>
        <w:ind w:left="815" w:hanging="293"/>
      </w:pPr>
    </w:lvl>
    <w:lvl w:ilvl="2">
      <w:numFmt w:val="bullet"/>
      <w:lvlText w:val="•"/>
      <w:lvlJc w:val="left"/>
      <w:pPr>
        <w:ind w:left="1234" w:hanging="293"/>
      </w:pPr>
    </w:lvl>
    <w:lvl w:ilvl="3">
      <w:numFmt w:val="bullet"/>
      <w:lvlText w:val="•"/>
      <w:lvlJc w:val="left"/>
      <w:pPr>
        <w:ind w:left="1654" w:hanging="293"/>
      </w:pPr>
    </w:lvl>
    <w:lvl w:ilvl="4">
      <w:numFmt w:val="bullet"/>
      <w:lvlText w:val="•"/>
      <w:lvlJc w:val="left"/>
      <w:pPr>
        <w:ind w:left="2073" w:hanging="293"/>
      </w:pPr>
    </w:lvl>
    <w:lvl w:ilvl="5">
      <w:numFmt w:val="bullet"/>
      <w:lvlText w:val="•"/>
      <w:lvlJc w:val="left"/>
      <w:pPr>
        <w:ind w:left="2492" w:hanging="293"/>
      </w:pPr>
    </w:lvl>
    <w:lvl w:ilvl="6">
      <w:numFmt w:val="bullet"/>
      <w:lvlText w:val="•"/>
      <w:lvlJc w:val="left"/>
      <w:pPr>
        <w:ind w:left="2912" w:hanging="293"/>
      </w:pPr>
    </w:lvl>
    <w:lvl w:ilvl="7">
      <w:numFmt w:val="bullet"/>
      <w:lvlText w:val="•"/>
      <w:lvlJc w:val="left"/>
      <w:pPr>
        <w:ind w:left="3331" w:hanging="293"/>
      </w:pPr>
    </w:lvl>
    <w:lvl w:ilvl="8">
      <w:numFmt w:val="bullet"/>
      <w:lvlText w:val="•"/>
      <w:lvlJc w:val="left"/>
      <w:pPr>
        <w:ind w:left="3751" w:hanging="293"/>
      </w:pPr>
    </w:lvl>
  </w:abstractNum>
  <w:abstractNum w:abstractNumId="2" w15:restartNumberingAfterBreak="0">
    <w:nsid w:val="00000408"/>
    <w:multiLevelType w:val="multilevel"/>
    <w:tmpl w:val="0000088B"/>
    <w:lvl w:ilvl="0">
      <w:start w:val="1"/>
      <w:numFmt w:val="lowerLetter"/>
      <w:lvlText w:val="%1)"/>
      <w:lvlJc w:val="left"/>
      <w:pPr>
        <w:ind w:left="395" w:hanging="288"/>
      </w:pPr>
      <w:rPr>
        <w:rFonts w:ascii="Arial" w:hAnsi="Arial" w:cs="Arial"/>
        <w:b w:val="0"/>
        <w:bCs w:val="0"/>
        <w:color w:val="010000"/>
        <w:w w:val="99"/>
        <w:sz w:val="14"/>
        <w:szCs w:val="14"/>
      </w:rPr>
    </w:lvl>
    <w:lvl w:ilvl="1">
      <w:numFmt w:val="bullet"/>
      <w:lvlText w:val="•"/>
      <w:lvlJc w:val="left"/>
      <w:pPr>
        <w:ind w:left="814" w:hanging="288"/>
      </w:pPr>
    </w:lvl>
    <w:lvl w:ilvl="2">
      <w:numFmt w:val="bullet"/>
      <w:lvlText w:val="•"/>
      <w:lvlJc w:val="left"/>
      <w:pPr>
        <w:ind w:left="1233" w:hanging="288"/>
      </w:pPr>
    </w:lvl>
    <w:lvl w:ilvl="3">
      <w:numFmt w:val="bullet"/>
      <w:lvlText w:val="•"/>
      <w:lvlJc w:val="left"/>
      <w:pPr>
        <w:ind w:left="1652" w:hanging="288"/>
      </w:pPr>
    </w:lvl>
    <w:lvl w:ilvl="4">
      <w:numFmt w:val="bullet"/>
      <w:lvlText w:val="•"/>
      <w:lvlJc w:val="left"/>
      <w:pPr>
        <w:ind w:left="2071" w:hanging="288"/>
      </w:pPr>
    </w:lvl>
    <w:lvl w:ilvl="5">
      <w:numFmt w:val="bullet"/>
      <w:lvlText w:val="•"/>
      <w:lvlJc w:val="left"/>
      <w:pPr>
        <w:ind w:left="2490" w:hanging="288"/>
      </w:pPr>
    </w:lvl>
    <w:lvl w:ilvl="6">
      <w:numFmt w:val="bullet"/>
      <w:lvlText w:val="•"/>
      <w:lvlJc w:val="left"/>
      <w:pPr>
        <w:ind w:left="2909" w:hanging="288"/>
      </w:pPr>
    </w:lvl>
    <w:lvl w:ilvl="7">
      <w:numFmt w:val="bullet"/>
      <w:lvlText w:val="•"/>
      <w:lvlJc w:val="left"/>
      <w:pPr>
        <w:ind w:left="3328" w:hanging="288"/>
      </w:pPr>
    </w:lvl>
    <w:lvl w:ilvl="8">
      <w:numFmt w:val="bullet"/>
      <w:lvlText w:val="•"/>
      <w:lvlJc w:val="left"/>
      <w:pPr>
        <w:ind w:left="3747" w:hanging="288"/>
      </w:pPr>
    </w:lvl>
  </w:abstractNum>
  <w:abstractNum w:abstractNumId="3" w15:restartNumberingAfterBreak="0">
    <w:nsid w:val="0C2B0FCE"/>
    <w:multiLevelType w:val="hybridMultilevel"/>
    <w:tmpl w:val="2E9427FC"/>
    <w:lvl w:ilvl="0" w:tplc="5810E310">
      <w:start w:val="1"/>
      <w:numFmt w:val="decimal"/>
      <w:lvlText w:val="%1º."/>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D897BB4"/>
    <w:multiLevelType w:val="multilevel"/>
    <w:tmpl w:val="A6F69E36"/>
    <w:lvl w:ilvl="0">
      <w:start w:val="1"/>
      <w:numFmt w:val="lowerLetter"/>
      <w:lvlText w:val="%1."/>
      <w:lvlJc w:val="left"/>
      <w:pPr>
        <w:tabs>
          <w:tab w:val="num" w:pos="644"/>
        </w:tabs>
        <w:ind w:left="644" w:hanging="360"/>
      </w:pPr>
      <w:rPr>
        <w:b w:val="0"/>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0EAC1333"/>
    <w:multiLevelType w:val="hybridMultilevel"/>
    <w:tmpl w:val="7DC45FC4"/>
    <w:lvl w:ilvl="0" w:tplc="4364A1CC">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49D0AF1"/>
    <w:multiLevelType w:val="singleLevel"/>
    <w:tmpl w:val="C17C570E"/>
    <w:lvl w:ilvl="0">
      <w:start w:val="13"/>
      <w:numFmt w:val="bullet"/>
      <w:lvlText w:val="-"/>
      <w:lvlJc w:val="left"/>
      <w:pPr>
        <w:tabs>
          <w:tab w:val="num" w:pos="360"/>
        </w:tabs>
        <w:ind w:left="360" w:hanging="360"/>
      </w:pPr>
      <w:rPr>
        <w:rFonts w:hint="default"/>
        <w:sz w:val="16"/>
      </w:rPr>
    </w:lvl>
  </w:abstractNum>
  <w:abstractNum w:abstractNumId="7" w15:restartNumberingAfterBreak="0">
    <w:nsid w:val="21904D0F"/>
    <w:multiLevelType w:val="hybridMultilevel"/>
    <w:tmpl w:val="B94072F4"/>
    <w:lvl w:ilvl="0" w:tplc="E8DAB8CA">
      <w:start w:val="1"/>
      <w:numFmt w:val="lowerLetter"/>
      <w:lvlText w:val="%1)"/>
      <w:lvlJc w:val="left"/>
      <w:pPr>
        <w:ind w:left="751" w:hanging="360"/>
      </w:pPr>
      <w:rPr>
        <w:rFonts w:ascii="Arial" w:hAnsi="Arial" w:cs="Arial" w:hint="default"/>
        <w:b w:val="0"/>
        <w:color w:val="010000"/>
        <w:w w:val="105"/>
        <w:sz w:val="14"/>
      </w:rPr>
    </w:lvl>
    <w:lvl w:ilvl="1" w:tplc="0C0A0019" w:tentative="1">
      <w:start w:val="1"/>
      <w:numFmt w:val="lowerLetter"/>
      <w:lvlText w:val="%2."/>
      <w:lvlJc w:val="left"/>
      <w:pPr>
        <w:ind w:left="1471" w:hanging="360"/>
      </w:pPr>
    </w:lvl>
    <w:lvl w:ilvl="2" w:tplc="0C0A001B" w:tentative="1">
      <w:start w:val="1"/>
      <w:numFmt w:val="lowerRoman"/>
      <w:lvlText w:val="%3."/>
      <w:lvlJc w:val="right"/>
      <w:pPr>
        <w:ind w:left="2191" w:hanging="180"/>
      </w:pPr>
    </w:lvl>
    <w:lvl w:ilvl="3" w:tplc="0C0A000F" w:tentative="1">
      <w:start w:val="1"/>
      <w:numFmt w:val="decimal"/>
      <w:lvlText w:val="%4."/>
      <w:lvlJc w:val="left"/>
      <w:pPr>
        <w:ind w:left="2911" w:hanging="360"/>
      </w:pPr>
    </w:lvl>
    <w:lvl w:ilvl="4" w:tplc="0C0A0019" w:tentative="1">
      <w:start w:val="1"/>
      <w:numFmt w:val="lowerLetter"/>
      <w:lvlText w:val="%5."/>
      <w:lvlJc w:val="left"/>
      <w:pPr>
        <w:ind w:left="3631" w:hanging="360"/>
      </w:pPr>
    </w:lvl>
    <w:lvl w:ilvl="5" w:tplc="0C0A001B" w:tentative="1">
      <w:start w:val="1"/>
      <w:numFmt w:val="lowerRoman"/>
      <w:lvlText w:val="%6."/>
      <w:lvlJc w:val="right"/>
      <w:pPr>
        <w:ind w:left="4351" w:hanging="180"/>
      </w:pPr>
    </w:lvl>
    <w:lvl w:ilvl="6" w:tplc="0C0A000F" w:tentative="1">
      <w:start w:val="1"/>
      <w:numFmt w:val="decimal"/>
      <w:lvlText w:val="%7."/>
      <w:lvlJc w:val="left"/>
      <w:pPr>
        <w:ind w:left="5071" w:hanging="360"/>
      </w:pPr>
    </w:lvl>
    <w:lvl w:ilvl="7" w:tplc="0C0A0019" w:tentative="1">
      <w:start w:val="1"/>
      <w:numFmt w:val="lowerLetter"/>
      <w:lvlText w:val="%8."/>
      <w:lvlJc w:val="left"/>
      <w:pPr>
        <w:ind w:left="5791" w:hanging="360"/>
      </w:pPr>
    </w:lvl>
    <w:lvl w:ilvl="8" w:tplc="0C0A001B" w:tentative="1">
      <w:start w:val="1"/>
      <w:numFmt w:val="lowerRoman"/>
      <w:lvlText w:val="%9."/>
      <w:lvlJc w:val="right"/>
      <w:pPr>
        <w:ind w:left="6511" w:hanging="180"/>
      </w:pPr>
    </w:lvl>
  </w:abstractNum>
  <w:abstractNum w:abstractNumId="8" w15:restartNumberingAfterBreak="0">
    <w:nsid w:val="220308C9"/>
    <w:multiLevelType w:val="multilevel"/>
    <w:tmpl w:val="50648238"/>
    <w:lvl w:ilvl="0">
      <w:start w:val="4"/>
      <w:numFmt w:val="lowerLetter"/>
      <w:lvlText w:val="%1)"/>
      <w:lvlJc w:val="left"/>
      <w:pPr>
        <w:ind w:left="400" w:hanging="293"/>
      </w:pPr>
      <w:rPr>
        <w:rFonts w:ascii="Arial" w:hAnsi="Arial" w:cs="Arial" w:hint="default"/>
        <w:b w:val="0"/>
        <w:bCs w:val="0"/>
        <w:color w:val="010000"/>
        <w:w w:val="99"/>
        <w:sz w:val="14"/>
        <w:szCs w:val="14"/>
      </w:rPr>
    </w:lvl>
    <w:lvl w:ilvl="1">
      <w:start w:val="1"/>
      <w:numFmt w:val="decimal"/>
      <w:lvlText w:val="%2)"/>
      <w:lvlJc w:val="left"/>
      <w:pPr>
        <w:ind w:left="391" w:hanging="269"/>
      </w:pPr>
      <w:rPr>
        <w:rFonts w:ascii="Arial" w:hAnsi="Arial" w:cs="Arial" w:hint="default"/>
        <w:b w:val="0"/>
        <w:bCs w:val="0"/>
        <w:color w:val="010000"/>
        <w:w w:val="99"/>
        <w:sz w:val="14"/>
        <w:szCs w:val="14"/>
      </w:rPr>
    </w:lvl>
    <w:lvl w:ilvl="2">
      <w:numFmt w:val="bullet"/>
      <w:lvlText w:val="•"/>
      <w:lvlJc w:val="left"/>
      <w:pPr>
        <w:ind w:left="866" w:hanging="269"/>
      </w:pPr>
      <w:rPr>
        <w:rFonts w:hint="default"/>
      </w:rPr>
    </w:lvl>
    <w:lvl w:ilvl="3">
      <w:numFmt w:val="bullet"/>
      <w:lvlText w:val="•"/>
      <w:lvlJc w:val="left"/>
      <w:pPr>
        <w:ind w:left="1331" w:hanging="269"/>
      </w:pPr>
      <w:rPr>
        <w:rFonts w:hint="default"/>
      </w:rPr>
    </w:lvl>
    <w:lvl w:ilvl="4">
      <w:numFmt w:val="bullet"/>
      <w:lvlText w:val="•"/>
      <w:lvlJc w:val="left"/>
      <w:pPr>
        <w:ind w:left="1797" w:hanging="269"/>
      </w:pPr>
      <w:rPr>
        <w:rFonts w:hint="default"/>
      </w:rPr>
    </w:lvl>
    <w:lvl w:ilvl="5">
      <w:numFmt w:val="bullet"/>
      <w:lvlText w:val="•"/>
      <w:lvlJc w:val="left"/>
      <w:pPr>
        <w:ind w:left="2262" w:hanging="269"/>
      </w:pPr>
      <w:rPr>
        <w:rFonts w:hint="default"/>
      </w:rPr>
    </w:lvl>
    <w:lvl w:ilvl="6">
      <w:numFmt w:val="bullet"/>
      <w:lvlText w:val="•"/>
      <w:lvlJc w:val="left"/>
      <w:pPr>
        <w:ind w:left="2728" w:hanging="269"/>
      </w:pPr>
      <w:rPr>
        <w:rFonts w:hint="default"/>
      </w:rPr>
    </w:lvl>
    <w:lvl w:ilvl="7">
      <w:numFmt w:val="bullet"/>
      <w:lvlText w:val="•"/>
      <w:lvlJc w:val="left"/>
      <w:pPr>
        <w:ind w:left="3193" w:hanging="269"/>
      </w:pPr>
      <w:rPr>
        <w:rFonts w:hint="default"/>
      </w:rPr>
    </w:lvl>
    <w:lvl w:ilvl="8">
      <w:numFmt w:val="bullet"/>
      <w:lvlText w:val="•"/>
      <w:lvlJc w:val="left"/>
      <w:pPr>
        <w:ind w:left="3659" w:hanging="269"/>
      </w:pPr>
      <w:rPr>
        <w:rFonts w:hint="default"/>
      </w:rPr>
    </w:lvl>
  </w:abstractNum>
  <w:abstractNum w:abstractNumId="9" w15:restartNumberingAfterBreak="0">
    <w:nsid w:val="24D12E62"/>
    <w:multiLevelType w:val="hybridMultilevel"/>
    <w:tmpl w:val="BA04C34E"/>
    <w:lvl w:ilvl="0" w:tplc="E110BCD4">
      <w:start w:val="1"/>
      <w:numFmt w:val="lowerLetter"/>
      <w:lvlText w:val="%1)"/>
      <w:lvlJc w:val="left"/>
      <w:pPr>
        <w:ind w:left="475" w:hanging="360"/>
      </w:pPr>
      <w:rPr>
        <w:rFonts w:hint="default"/>
      </w:rPr>
    </w:lvl>
    <w:lvl w:ilvl="1" w:tplc="0C0A0019" w:tentative="1">
      <w:start w:val="1"/>
      <w:numFmt w:val="lowerLetter"/>
      <w:lvlText w:val="%2."/>
      <w:lvlJc w:val="left"/>
      <w:pPr>
        <w:ind w:left="1195" w:hanging="360"/>
      </w:pPr>
    </w:lvl>
    <w:lvl w:ilvl="2" w:tplc="0C0A001B" w:tentative="1">
      <w:start w:val="1"/>
      <w:numFmt w:val="lowerRoman"/>
      <w:lvlText w:val="%3."/>
      <w:lvlJc w:val="right"/>
      <w:pPr>
        <w:ind w:left="1915" w:hanging="180"/>
      </w:pPr>
    </w:lvl>
    <w:lvl w:ilvl="3" w:tplc="0C0A000F" w:tentative="1">
      <w:start w:val="1"/>
      <w:numFmt w:val="decimal"/>
      <w:lvlText w:val="%4."/>
      <w:lvlJc w:val="left"/>
      <w:pPr>
        <w:ind w:left="2635" w:hanging="360"/>
      </w:pPr>
    </w:lvl>
    <w:lvl w:ilvl="4" w:tplc="0C0A0019" w:tentative="1">
      <w:start w:val="1"/>
      <w:numFmt w:val="lowerLetter"/>
      <w:lvlText w:val="%5."/>
      <w:lvlJc w:val="left"/>
      <w:pPr>
        <w:ind w:left="3355" w:hanging="360"/>
      </w:pPr>
    </w:lvl>
    <w:lvl w:ilvl="5" w:tplc="0C0A001B" w:tentative="1">
      <w:start w:val="1"/>
      <w:numFmt w:val="lowerRoman"/>
      <w:lvlText w:val="%6."/>
      <w:lvlJc w:val="right"/>
      <w:pPr>
        <w:ind w:left="4075" w:hanging="180"/>
      </w:pPr>
    </w:lvl>
    <w:lvl w:ilvl="6" w:tplc="0C0A000F" w:tentative="1">
      <w:start w:val="1"/>
      <w:numFmt w:val="decimal"/>
      <w:lvlText w:val="%7."/>
      <w:lvlJc w:val="left"/>
      <w:pPr>
        <w:ind w:left="4795" w:hanging="360"/>
      </w:pPr>
    </w:lvl>
    <w:lvl w:ilvl="7" w:tplc="0C0A0019" w:tentative="1">
      <w:start w:val="1"/>
      <w:numFmt w:val="lowerLetter"/>
      <w:lvlText w:val="%8."/>
      <w:lvlJc w:val="left"/>
      <w:pPr>
        <w:ind w:left="5515" w:hanging="360"/>
      </w:pPr>
    </w:lvl>
    <w:lvl w:ilvl="8" w:tplc="0C0A001B" w:tentative="1">
      <w:start w:val="1"/>
      <w:numFmt w:val="lowerRoman"/>
      <w:lvlText w:val="%9."/>
      <w:lvlJc w:val="right"/>
      <w:pPr>
        <w:ind w:left="6235" w:hanging="180"/>
      </w:pPr>
    </w:lvl>
  </w:abstractNum>
  <w:abstractNum w:abstractNumId="10" w15:restartNumberingAfterBreak="0">
    <w:nsid w:val="2A066FF4"/>
    <w:multiLevelType w:val="hybridMultilevel"/>
    <w:tmpl w:val="8374598C"/>
    <w:lvl w:ilvl="0" w:tplc="E6969662">
      <w:numFmt w:val="bullet"/>
      <w:lvlText w:val="-"/>
      <w:lvlJc w:val="left"/>
      <w:pPr>
        <w:tabs>
          <w:tab w:val="num" w:pos="1022"/>
        </w:tabs>
        <w:ind w:left="965" w:hanging="113"/>
      </w:pPr>
      <w:rPr>
        <w:rFonts w:ascii="Sylfaen" w:hAnsi="Sylfae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8F35A2"/>
    <w:multiLevelType w:val="singleLevel"/>
    <w:tmpl w:val="9814E228"/>
    <w:lvl w:ilvl="0">
      <w:start w:val="16"/>
      <w:numFmt w:val="bullet"/>
      <w:lvlText w:val="-"/>
      <w:lvlJc w:val="left"/>
      <w:pPr>
        <w:tabs>
          <w:tab w:val="num" w:pos="1926"/>
        </w:tabs>
        <w:ind w:left="1926" w:hanging="360"/>
      </w:pPr>
      <w:rPr>
        <w:rFonts w:hint="default"/>
      </w:rPr>
    </w:lvl>
  </w:abstractNum>
  <w:abstractNum w:abstractNumId="12" w15:restartNumberingAfterBreak="0">
    <w:nsid w:val="2DEB4BA0"/>
    <w:multiLevelType w:val="hybridMultilevel"/>
    <w:tmpl w:val="93DC05C6"/>
    <w:lvl w:ilvl="0" w:tplc="E7286C68">
      <w:start w:val="1"/>
      <w:numFmt w:val="decimal"/>
      <w:lvlText w:val="%1."/>
      <w:lvlJc w:val="left"/>
      <w:pPr>
        <w:ind w:left="720" w:hanging="360"/>
      </w:pPr>
      <w:rPr>
        <w:rFonts w:hint="default"/>
        <w:sz w:val="16"/>
        <w:szCs w:val="16"/>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2E9E1CE7"/>
    <w:multiLevelType w:val="hybridMultilevel"/>
    <w:tmpl w:val="F4C848DC"/>
    <w:lvl w:ilvl="0" w:tplc="CAD61AD0">
      <w:start w:val="1"/>
      <w:numFmt w:val="lowerLetter"/>
      <w:lvlText w:val="%1)"/>
      <w:lvlJc w:val="left"/>
      <w:pPr>
        <w:ind w:left="767" w:hanging="360"/>
      </w:pPr>
      <w:rPr>
        <w:rFonts w:ascii="Cambria" w:hAnsi="Cambria" w:hint="default"/>
        <w:sz w:val="15"/>
        <w:szCs w:val="15"/>
      </w:rPr>
    </w:lvl>
    <w:lvl w:ilvl="1" w:tplc="0C0A0019" w:tentative="1">
      <w:start w:val="1"/>
      <w:numFmt w:val="lowerLetter"/>
      <w:lvlText w:val="%2."/>
      <w:lvlJc w:val="left"/>
      <w:pPr>
        <w:ind w:left="1487" w:hanging="360"/>
      </w:pPr>
    </w:lvl>
    <w:lvl w:ilvl="2" w:tplc="0C0A001B" w:tentative="1">
      <w:start w:val="1"/>
      <w:numFmt w:val="lowerRoman"/>
      <w:lvlText w:val="%3."/>
      <w:lvlJc w:val="right"/>
      <w:pPr>
        <w:ind w:left="2207" w:hanging="180"/>
      </w:pPr>
    </w:lvl>
    <w:lvl w:ilvl="3" w:tplc="0C0A000F" w:tentative="1">
      <w:start w:val="1"/>
      <w:numFmt w:val="decimal"/>
      <w:lvlText w:val="%4."/>
      <w:lvlJc w:val="left"/>
      <w:pPr>
        <w:ind w:left="2927" w:hanging="360"/>
      </w:pPr>
    </w:lvl>
    <w:lvl w:ilvl="4" w:tplc="0C0A0019" w:tentative="1">
      <w:start w:val="1"/>
      <w:numFmt w:val="lowerLetter"/>
      <w:lvlText w:val="%5."/>
      <w:lvlJc w:val="left"/>
      <w:pPr>
        <w:ind w:left="3647" w:hanging="360"/>
      </w:pPr>
    </w:lvl>
    <w:lvl w:ilvl="5" w:tplc="0C0A001B" w:tentative="1">
      <w:start w:val="1"/>
      <w:numFmt w:val="lowerRoman"/>
      <w:lvlText w:val="%6."/>
      <w:lvlJc w:val="right"/>
      <w:pPr>
        <w:ind w:left="4367" w:hanging="180"/>
      </w:pPr>
    </w:lvl>
    <w:lvl w:ilvl="6" w:tplc="0C0A000F" w:tentative="1">
      <w:start w:val="1"/>
      <w:numFmt w:val="decimal"/>
      <w:lvlText w:val="%7."/>
      <w:lvlJc w:val="left"/>
      <w:pPr>
        <w:ind w:left="5087" w:hanging="360"/>
      </w:pPr>
    </w:lvl>
    <w:lvl w:ilvl="7" w:tplc="0C0A0019" w:tentative="1">
      <w:start w:val="1"/>
      <w:numFmt w:val="lowerLetter"/>
      <w:lvlText w:val="%8."/>
      <w:lvlJc w:val="left"/>
      <w:pPr>
        <w:ind w:left="5807" w:hanging="360"/>
      </w:pPr>
    </w:lvl>
    <w:lvl w:ilvl="8" w:tplc="0C0A001B" w:tentative="1">
      <w:start w:val="1"/>
      <w:numFmt w:val="lowerRoman"/>
      <w:lvlText w:val="%9."/>
      <w:lvlJc w:val="right"/>
      <w:pPr>
        <w:ind w:left="6527" w:hanging="180"/>
      </w:pPr>
    </w:lvl>
  </w:abstractNum>
  <w:abstractNum w:abstractNumId="14" w15:restartNumberingAfterBreak="0">
    <w:nsid w:val="325107DC"/>
    <w:multiLevelType w:val="hybridMultilevel"/>
    <w:tmpl w:val="5F801ABE"/>
    <w:lvl w:ilvl="0" w:tplc="7868CB5E">
      <w:start w:val="1"/>
      <w:numFmt w:val="lowerLetter"/>
      <w:lvlText w:val="%1)"/>
      <w:lvlJc w:val="left"/>
      <w:pPr>
        <w:ind w:left="720" w:hanging="360"/>
      </w:pPr>
      <w:rPr>
        <w:rFonts w:ascii="Cambria" w:hAnsi="Cambria" w:hint="default"/>
        <w:sz w:val="15"/>
        <w:szCs w:val="15"/>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368968D1"/>
    <w:multiLevelType w:val="hybridMultilevel"/>
    <w:tmpl w:val="B0D67EFA"/>
    <w:lvl w:ilvl="0" w:tplc="0C0A000F">
      <w:start w:val="1"/>
      <w:numFmt w:val="decimal"/>
      <w:lvlText w:val="%1."/>
      <w:lvlJc w:val="left"/>
      <w:pPr>
        <w:tabs>
          <w:tab w:val="num" w:pos="720"/>
        </w:tabs>
        <w:ind w:left="720" w:hanging="360"/>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F6164C"/>
    <w:multiLevelType w:val="hybridMultilevel"/>
    <w:tmpl w:val="6BD40A34"/>
    <w:lvl w:ilvl="0" w:tplc="556C617E">
      <w:start w:val="1"/>
      <w:numFmt w:val="decimal"/>
      <w:lvlText w:val="(%1)"/>
      <w:lvlJc w:val="left"/>
      <w:pPr>
        <w:ind w:left="720" w:hanging="360"/>
      </w:pPr>
      <w:rPr>
        <w:rFonts w:hint="default"/>
        <w:b w:val="0"/>
        <w:i w:val="0"/>
        <w:sz w:val="15"/>
        <w:szCs w:val="15"/>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3D1209C1"/>
    <w:multiLevelType w:val="hybridMultilevel"/>
    <w:tmpl w:val="591ABE34"/>
    <w:lvl w:ilvl="0" w:tplc="0EF064FA">
      <w:start w:val="1"/>
      <w:numFmt w:val="lowerLetter"/>
      <w:lvlText w:val="%1)"/>
      <w:lvlJc w:val="left"/>
      <w:pPr>
        <w:ind w:left="475" w:hanging="360"/>
      </w:pPr>
      <w:rPr>
        <w:rFonts w:hint="default"/>
      </w:rPr>
    </w:lvl>
    <w:lvl w:ilvl="1" w:tplc="0C0A0019" w:tentative="1">
      <w:start w:val="1"/>
      <w:numFmt w:val="lowerLetter"/>
      <w:lvlText w:val="%2."/>
      <w:lvlJc w:val="left"/>
      <w:pPr>
        <w:ind w:left="1195" w:hanging="360"/>
      </w:pPr>
    </w:lvl>
    <w:lvl w:ilvl="2" w:tplc="0C0A001B" w:tentative="1">
      <w:start w:val="1"/>
      <w:numFmt w:val="lowerRoman"/>
      <w:lvlText w:val="%3."/>
      <w:lvlJc w:val="right"/>
      <w:pPr>
        <w:ind w:left="1915" w:hanging="180"/>
      </w:pPr>
    </w:lvl>
    <w:lvl w:ilvl="3" w:tplc="0C0A000F" w:tentative="1">
      <w:start w:val="1"/>
      <w:numFmt w:val="decimal"/>
      <w:lvlText w:val="%4."/>
      <w:lvlJc w:val="left"/>
      <w:pPr>
        <w:ind w:left="2635" w:hanging="360"/>
      </w:pPr>
    </w:lvl>
    <w:lvl w:ilvl="4" w:tplc="0C0A0019" w:tentative="1">
      <w:start w:val="1"/>
      <w:numFmt w:val="lowerLetter"/>
      <w:lvlText w:val="%5."/>
      <w:lvlJc w:val="left"/>
      <w:pPr>
        <w:ind w:left="3355" w:hanging="360"/>
      </w:pPr>
    </w:lvl>
    <w:lvl w:ilvl="5" w:tplc="0C0A001B" w:tentative="1">
      <w:start w:val="1"/>
      <w:numFmt w:val="lowerRoman"/>
      <w:lvlText w:val="%6."/>
      <w:lvlJc w:val="right"/>
      <w:pPr>
        <w:ind w:left="4075" w:hanging="180"/>
      </w:pPr>
    </w:lvl>
    <w:lvl w:ilvl="6" w:tplc="0C0A000F" w:tentative="1">
      <w:start w:val="1"/>
      <w:numFmt w:val="decimal"/>
      <w:lvlText w:val="%7."/>
      <w:lvlJc w:val="left"/>
      <w:pPr>
        <w:ind w:left="4795" w:hanging="360"/>
      </w:pPr>
    </w:lvl>
    <w:lvl w:ilvl="7" w:tplc="0C0A0019" w:tentative="1">
      <w:start w:val="1"/>
      <w:numFmt w:val="lowerLetter"/>
      <w:lvlText w:val="%8."/>
      <w:lvlJc w:val="left"/>
      <w:pPr>
        <w:ind w:left="5515" w:hanging="360"/>
      </w:pPr>
    </w:lvl>
    <w:lvl w:ilvl="8" w:tplc="0C0A001B" w:tentative="1">
      <w:start w:val="1"/>
      <w:numFmt w:val="lowerRoman"/>
      <w:lvlText w:val="%9."/>
      <w:lvlJc w:val="right"/>
      <w:pPr>
        <w:ind w:left="6235" w:hanging="180"/>
      </w:pPr>
    </w:lvl>
  </w:abstractNum>
  <w:abstractNum w:abstractNumId="18" w15:restartNumberingAfterBreak="0">
    <w:nsid w:val="4019472B"/>
    <w:multiLevelType w:val="singleLevel"/>
    <w:tmpl w:val="78A6E5FA"/>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44966B28"/>
    <w:multiLevelType w:val="singleLevel"/>
    <w:tmpl w:val="61485C04"/>
    <w:lvl w:ilvl="0">
      <w:start w:val="1"/>
      <w:numFmt w:val="lowerLetter"/>
      <w:lvlText w:val="%1)"/>
      <w:lvlJc w:val="left"/>
      <w:pPr>
        <w:tabs>
          <w:tab w:val="num" w:pos="1080"/>
        </w:tabs>
        <w:ind w:left="1080" w:hanging="360"/>
      </w:pPr>
      <w:rPr>
        <w:rFonts w:hint="default"/>
      </w:rPr>
    </w:lvl>
  </w:abstractNum>
  <w:abstractNum w:abstractNumId="20" w15:restartNumberingAfterBreak="0">
    <w:nsid w:val="450F0CD1"/>
    <w:multiLevelType w:val="multilevel"/>
    <w:tmpl w:val="32429708"/>
    <w:lvl w:ilvl="0">
      <w:start w:val="2"/>
      <w:numFmt w:val="lowerLetter"/>
      <w:lvlText w:val="%1."/>
      <w:lvlJc w:val="left"/>
      <w:pPr>
        <w:tabs>
          <w:tab w:val="num" w:pos="720"/>
        </w:tabs>
        <w:ind w:left="720" w:hanging="360"/>
      </w:pPr>
      <w:rPr>
        <w:rFonts w:ascii="Times New Roman" w:hAnsi="Times New Roman" w:cs="Times New Roman" w:hint="default"/>
        <w:b/>
        <w:color w:val="auto"/>
      </w:rPr>
    </w:lvl>
    <w:lvl w:ilvl="1">
      <w:start w:val="5"/>
      <w:numFmt w:val="upperRoman"/>
      <w:lvlText w:val="%2."/>
      <w:lvlJc w:val="left"/>
      <w:pPr>
        <w:tabs>
          <w:tab w:val="num" w:pos="1800"/>
        </w:tabs>
        <w:ind w:left="1800" w:hanging="72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1" w15:restartNumberingAfterBreak="0">
    <w:nsid w:val="45FC1380"/>
    <w:multiLevelType w:val="hybridMultilevel"/>
    <w:tmpl w:val="0FBE491E"/>
    <w:lvl w:ilvl="0" w:tplc="0C0A0015">
      <w:start w:val="3"/>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15:restartNumberingAfterBreak="0">
    <w:nsid w:val="4E6E25CA"/>
    <w:multiLevelType w:val="hybridMultilevel"/>
    <w:tmpl w:val="D0364744"/>
    <w:lvl w:ilvl="0" w:tplc="7DB898E8">
      <w:start w:val="16"/>
      <w:numFmt w:val="bullet"/>
      <w:lvlText w:val="-"/>
      <w:lvlJc w:val="left"/>
      <w:pPr>
        <w:ind w:left="295" w:hanging="360"/>
      </w:pPr>
    </w:lvl>
    <w:lvl w:ilvl="1" w:tplc="0C0A0003">
      <w:start w:val="1"/>
      <w:numFmt w:val="bullet"/>
      <w:lvlText w:val="o"/>
      <w:lvlJc w:val="left"/>
      <w:pPr>
        <w:ind w:left="1015" w:hanging="360"/>
      </w:pPr>
      <w:rPr>
        <w:rFonts w:ascii="Courier New" w:hAnsi="Courier New" w:cs="Courier New" w:hint="default"/>
      </w:rPr>
    </w:lvl>
    <w:lvl w:ilvl="2" w:tplc="0C0A0005">
      <w:start w:val="1"/>
      <w:numFmt w:val="bullet"/>
      <w:lvlText w:val=""/>
      <w:lvlJc w:val="left"/>
      <w:pPr>
        <w:ind w:left="1735" w:hanging="360"/>
      </w:pPr>
      <w:rPr>
        <w:rFonts w:ascii="Wingdings" w:hAnsi="Wingdings" w:hint="default"/>
      </w:rPr>
    </w:lvl>
    <w:lvl w:ilvl="3" w:tplc="0C0A0001">
      <w:start w:val="1"/>
      <w:numFmt w:val="bullet"/>
      <w:lvlText w:val=""/>
      <w:lvlJc w:val="left"/>
      <w:pPr>
        <w:ind w:left="2455" w:hanging="360"/>
      </w:pPr>
      <w:rPr>
        <w:rFonts w:ascii="Symbol" w:hAnsi="Symbol" w:hint="default"/>
      </w:rPr>
    </w:lvl>
    <w:lvl w:ilvl="4" w:tplc="0C0A0003">
      <w:start w:val="1"/>
      <w:numFmt w:val="bullet"/>
      <w:lvlText w:val="o"/>
      <w:lvlJc w:val="left"/>
      <w:pPr>
        <w:ind w:left="3175" w:hanging="360"/>
      </w:pPr>
      <w:rPr>
        <w:rFonts w:ascii="Courier New" w:hAnsi="Courier New" w:cs="Courier New" w:hint="default"/>
      </w:rPr>
    </w:lvl>
    <w:lvl w:ilvl="5" w:tplc="0C0A0005">
      <w:start w:val="1"/>
      <w:numFmt w:val="bullet"/>
      <w:lvlText w:val=""/>
      <w:lvlJc w:val="left"/>
      <w:pPr>
        <w:ind w:left="3895" w:hanging="360"/>
      </w:pPr>
      <w:rPr>
        <w:rFonts w:ascii="Wingdings" w:hAnsi="Wingdings" w:hint="default"/>
      </w:rPr>
    </w:lvl>
    <w:lvl w:ilvl="6" w:tplc="0C0A0001">
      <w:start w:val="1"/>
      <w:numFmt w:val="bullet"/>
      <w:lvlText w:val=""/>
      <w:lvlJc w:val="left"/>
      <w:pPr>
        <w:ind w:left="4615" w:hanging="360"/>
      </w:pPr>
      <w:rPr>
        <w:rFonts w:ascii="Symbol" w:hAnsi="Symbol" w:hint="default"/>
      </w:rPr>
    </w:lvl>
    <w:lvl w:ilvl="7" w:tplc="0C0A0003">
      <w:start w:val="1"/>
      <w:numFmt w:val="bullet"/>
      <w:lvlText w:val="o"/>
      <w:lvlJc w:val="left"/>
      <w:pPr>
        <w:ind w:left="5335" w:hanging="360"/>
      </w:pPr>
      <w:rPr>
        <w:rFonts w:ascii="Courier New" w:hAnsi="Courier New" w:cs="Courier New" w:hint="default"/>
      </w:rPr>
    </w:lvl>
    <w:lvl w:ilvl="8" w:tplc="0C0A0005">
      <w:start w:val="1"/>
      <w:numFmt w:val="bullet"/>
      <w:lvlText w:val=""/>
      <w:lvlJc w:val="left"/>
      <w:pPr>
        <w:ind w:left="6055" w:hanging="360"/>
      </w:pPr>
      <w:rPr>
        <w:rFonts w:ascii="Wingdings" w:hAnsi="Wingdings" w:hint="default"/>
      </w:rPr>
    </w:lvl>
  </w:abstractNum>
  <w:abstractNum w:abstractNumId="23" w15:restartNumberingAfterBreak="0">
    <w:nsid w:val="513C3527"/>
    <w:multiLevelType w:val="hybridMultilevel"/>
    <w:tmpl w:val="41A24E3C"/>
    <w:lvl w:ilvl="0" w:tplc="CAD61AD0">
      <w:start w:val="1"/>
      <w:numFmt w:val="lowerLetter"/>
      <w:lvlText w:val="%1)"/>
      <w:lvlJc w:val="left"/>
      <w:pPr>
        <w:ind w:left="720" w:hanging="360"/>
      </w:pPr>
      <w:rPr>
        <w:rFonts w:ascii="Cambria" w:hAnsi="Cambria" w:hint="default"/>
        <w:sz w:val="15"/>
        <w:szCs w:val="15"/>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54CF56F8"/>
    <w:multiLevelType w:val="hybridMultilevel"/>
    <w:tmpl w:val="38BCF95E"/>
    <w:lvl w:ilvl="0" w:tplc="0C0A000B">
      <w:start w:val="1"/>
      <w:numFmt w:val="bullet"/>
      <w:lvlText w:val=""/>
      <w:lvlJc w:val="left"/>
      <w:pPr>
        <w:tabs>
          <w:tab w:val="num" w:pos="780"/>
        </w:tabs>
        <w:ind w:left="780" w:hanging="360"/>
      </w:pPr>
      <w:rPr>
        <w:rFonts w:ascii="Wingdings" w:hAnsi="Wingdings" w:hint="default"/>
      </w:rPr>
    </w:lvl>
    <w:lvl w:ilvl="1" w:tplc="0C0A0003" w:tentative="1">
      <w:start w:val="1"/>
      <w:numFmt w:val="bullet"/>
      <w:lvlText w:val="o"/>
      <w:lvlJc w:val="left"/>
      <w:pPr>
        <w:tabs>
          <w:tab w:val="num" w:pos="1500"/>
        </w:tabs>
        <w:ind w:left="1500" w:hanging="360"/>
      </w:pPr>
      <w:rPr>
        <w:rFonts w:ascii="Courier New" w:hAnsi="Courier New" w:cs="Courier New" w:hint="default"/>
      </w:rPr>
    </w:lvl>
    <w:lvl w:ilvl="2" w:tplc="0C0A0005" w:tentative="1">
      <w:start w:val="1"/>
      <w:numFmt w:val="bullet"/>
      <w:lvlText w:val=""/>
      <w:lvlJc w:val="left"/>
      <w:pPr>
        <w:tabs>
          <w:tab w:val="num" w:pos="2220"/>
        </w:tabs>
        <w:ind w:left="2220" w:hanging="360"/>
      </w:pPr>
      <w:rPr>
        <w:rFonts w:ascii="Wingdings" w:hAnsi="Wingdings" w:hint="default"/>
      </w:rPr>
    </w:lvl>
    <w:lvl w:ilvl="3" w:tplc="0C0A0001" w:tentative="1">
      <w:start w:val="1"/>
      <w:numFmt w:val="bullet"/>
      <w:lvlText w:val=""/>
      <w:lvlJc w:val="left"/>
      <w:pPr>
        <w:tabs>
          <w:tab w:val="num" w:pos="2940"/>
        </w:tabs>
        <w:ind w:left="2940" w:hanging="360"/>
      </w:pPr>
      <w:rPr>
        <w:rFonts w:ascii="Symbol" w:hAnsi="Symbol" w:hint="default"/>
      </w:rPr>
    </w:lvl>
    <w:lvl w:ilvl="4" w:tplc="0C0A0003" w:tentative="1">
      <w:start w:val="1"/>
      <w:numFmt w:val="bullet"/>
      <w:lvlText w:val="o"/>
      <w:lvlJc w:val="left"/>
      <w:pPr>
        <w:tabs>
          <w:tab w:val="num" w:pos="3660"/>
        </w:tabs>
        <w:ind w:left="3660" w:hanging="360"/>
      </w:pPr>
      <w:rPr>
        <w:rFonts w:ascii="Courier New" w:hAnsi="Courier New" w:cs="Courier New" w:hint="default"/>
      </w:rPr>
    </w:lvl>
    <w:lvl w:ilvl="5" w:tplc="0C0A0005" w:tentative="1">
      <w:start w:val="1"/>
      <w:numFmt w:val="bullet"/>
      <w:lvlText w:val=""/>
      <w:lvlJc w:val="left"/>
      <w:pPr>
        <w:tabs>
          <w:tab w:val="num" w:pos="4380"/>
        </w:tabs>
        <w:ind w:left="4380" w:hanging="360"/>
      </w:pPr>
      <w:rPr>
        <w:rFonts w:ascii="Wingdings" w:hAnsi="Wingdings" w:hint="default"/>
      </w:rPr>
    </w:lvl>
    <w:lvl w:ilvl="6" w:tplc="0C0A0001" w:tentative="1">
      <w:start w:val="1"/>
      <w:numFmt w:val="bullet"/>
      <w:lvlText w:val=""/>
      <w:lvlJc w:val="left"/>
      <w:pPr>
        <w:tabs>
          <w:tab w:val="num" w:pos="5100"/>
        </w:tabs>
        <w:ind w:left="5100" w:hanging="360"/>
      </w:pPr>
      <w:rPr>
        <w:rFonts w:ascii="Symbol" w:hAnsi="Symbol" w:hint="default"/>
      </w:rPr>
    </w:lvl>
    <w:lvl w:ilvl="7" w:tplc="0C0A0003" w:tentative="1">
      <w:start w:val="1"/>
      <w:numFmt w:val="bullet"/>
      <w:lvlText w:val="o"/>
      <w:lvlJc w:val="left"/>
      <w:pPr>
        <w:tabs>
          <w:tab w:val="num" w:pos="5820"/>
        </w:tabs>
        <w:ind w:left="5820" w:hanging="360"/>
      </w:pPr>
      <w:rPr>
        <w:rFonts w:ascii="Courier New" w:hAnsi="Courier New" w:cs="Courier New" w:hint="default"/>
      </w:rPr>
    </w:lvl>
    <w:lvl w:ilvl="8" w:tplc="0C0A0005" w:tentative="1">
      <w:start w:val="1"/>
      <w:numFmt w:val="bullet"/>
      <w:lvlText w:val=""/>
      <w:lvlJc w:val="left"/>
      <w:pPr>
        <w:tabs>
          <w:tab w:val="num" w:pos="6540"/>
        </w:tabs>
        <w:ind w:left="6540" w:hanging="360"/>
      </w:pPr>
      <w:rPr>
        <w:rFonts w:ascii="Wingdings" w:hAnsi="Wingdings" w:hint="default"/>
      </w:rPr>
    </w:lvl>
  </w:abstractNum>
  <w:abstractNum w:abstractNumId="25" w15:restartNumberingAfterBreak="0">
    <w:nsid w:val="556F5C2B"/>
    <w:multiLevelType w:val="singleLevel"/>
    <w:tmpl w:val="0C0A0015"/>
    <w:lvl w:ilvl="0">
      <w:start w:val="1"/>
      <w:numFmt w:val="upperLetter"/>
      <w:lvlText w:val="%1."/>
      <w:lvlJc w:val="left"/>
      <w:pPr>
        <w:tabs>
          <w:tab w:val="num" w:pos="360"/>
        </w:tabs>
        <w:ind w:left="360" w:hanging="360"/>
      </w:pPr>
      <w:rPr>
        <w:rFonts w:hint="default"/>
      </w:rPr>
    </w:lvl>
  </w:abstractNum>
  <w:abstractNum w:abstractNumId="26" w15:restartNumberingAfterBreak="0">
    <w:nsid w:val="569B34CE"/>
    <w:multiLevelType w:val="singleLevel"/>
    <w:tmpl w:val="EBACDD1C"/>
    <w:lvl w:ilvl="0">
      <w:start w:val="1"/>
      <w:numFmt w:val="decimal"/>
      <w:lvlText w:val="(%1)"/>
      <w:lvlJc w:val="left"/>
      <w:pPr>
        <w:tabs>
          <w:tab w:val="num" w:pos="360"/>
        </w:tabs>
        <w:ind w:left="360" w:hanging="360"/>
      </w:pPr>
      <w:rPr>
        <w:rFonts w:hint="default"/>
      </w:rPr>
    </w:lvl>
  </w:abstractNum>
  <w:abstractNum w:abstractNumId="27" w15:restartNumberingAfterBreak="0">
    <w:nsid w:val="5B5216B4"/>
    <w:multiLevelType w:val="hybridMultilevel"/>
    <w:tmpl w:val="6784C776"/>
    <w:lvl w:ilvl="0" w:tplc="F4AE7368">
      <w:start w:val="1"/>
      <w:numFmt w:val="bullet"/>
      <w:lvlText w:val="-"/>
      <w:lvlJc w:val="left"/>
      <w:pPr>
        <w:tabs>
          <w:tab w:val="num" w:pos="1287"/>
        </w:tabs>
        <w:ind w:left="1287" w:hanging="360"/>
      </w:pPr>
      <w:rPr>
        <w:rFonts w:ascii="Times New Roman" w:eastAsia="Times New Roman" w:hAnsi="Times New Roman" w:cs="Times New Roman" w:hint="default"/>
      </w:rPr>
    </w:lvl>
    <w:lvl w:ilvl="1" w:tplc="0C0A0003" w:tentative="1">
      <w:start w:val="1"/>
      <w:numFmt w:val="bullet"/>
      <w:lvlText w:val="o"/>
      <w:lvlJc w:val="left"/>
      <w:pPr>
        <w:tabs>
          <w:tab w:val="num" w:pos="2007"/>
        </w:tabs>
        <w:ind w:left="2007" w:hanging="360"/>
      </w:pPr>
      <w:rPr>
        <w:rFonts w:ascii="Courier New" w:hAnsi="Courier New" w:cs="Courier New" w:hint="default"/>
      </w:rPr>
    </w:lvl>
    <w:lvl w:ilvl="2" w:tplc="0C0A0005" w:tentative="1">
      <w:start w:val="1"/>
      <w:numFmt w:val="bullet"/>
      <w:lvlText w:val=""/>
      <w:lvlJc w:val="left"/>
      <w:pPr>
        <w:tabs>
          <w:tab w:val="num" w:pos="2727"/>
        </w:tabs>
        <w:ind w:left="2727" w:hanging="360"/>
      </w:pPr>
      <w:rPr>
        <w:rFonts w:ascii="Wingdings" w:hAnsi="Wingdings" w:hint="default"/>
      </w:rPr>
    </w:lvl>
    <w:lvl w:ilvl="3" w:tplc="0C0A0001" w:tentative="1">
      <w:start w:val="1"/>
      <w:numFmt w:val="bullet"/>
      <w:lvlText w:val=""/>
      <w:lvlJc w:val="left"/>
      <w:pPr>
        <w:tabs>
          <w:tab w:val="num" w:pos="3447"/>
        </w:tabs>
        <w:ind w:left="3447" w:hanging="360"/>
      </w:pPr>
      <w:rPr>
        <w:rFonts w:ascii="Symbol" w:hAnsi="Symbol" w:hint="default"/>
      </w:rPr>
    </w:lvl>
    <w:lvl w:ilvl="4" w:tplc="0C0A0003" w:tentative="1">
      <w:start w:val="1"/>
      <w:numFmt w:val="bullet"/>
      <w:lvlText w:val="o"/>
      <w:lvlJc w:val="left"/>
      <w:pPr>
        <w:tabs>
          <w:tab w:val="num" w:pos="4167"/>
        </w:tabs>
        <w:ind w:left="4167" w:hanging="360"/>
      </w:pPr>
      <w:rPr>
        <w:rFonts w:ascii="Courier New" w:hAnsi="Courier New" w:cs="Courier New" w:hint="default"/>
      </w:rPr>
    </w:lvl>
    <w:lvl w:ilvl="5" w:tplc="0C0A0005" w:tentative="1">
      <w:start w:val="1"/>
      <w:numFmt w:val="bullet"/>
      <w:lvlText w:val=""/>
      <w:lvlJc w:val="left"/>
      <w:pPr>
        <w:tabs>
          <w:tab w:val="num" w:pos="4887"/>
        </w:tabs>
        <w:ind w:left="4887" w:hanging="360"/>
      </w:pPr>
      <w:rPr>
        <w:rFonts w:ascii="Wingdings" w:hAnsi="Wingdings" w:hint="default"/>
      </w:rPr>
    </w:lvl>
    <w:lvl w:ilvl="6" w:tplc="0C0A0001" w:tentative="1">
      <w:start w:val="1"/>
      <w:numFmt w:val="bullet"/>
      <w:lvlText w:val=""/>
      <w:lvlJc w:val="left"/>
      <w:pPr>
        <w:tabs>
          <w:tab w:val="num" w:pos="5607"/>
        </w:tabs>
        <w:ind w:left="5607" w:hanging="360"/>
      </w:pPr>
      <w:rPr>
        <w:rFonts w:ascii="Symbol" w:hAnsi="Symbol" w:hint="default"/>
      </w:rPr>
    </w:lvl>
    <w:lvl w:ilvl="7" w:tplc="0C0A0003" w:tentative="1">
      <w:start w:val="1"/>
      <w:numFmt w:val="bullet"/>
      <w:lvlText w:val="o"/>
      <w:lvlJc w:val="left"/>
      <w:pPr>
        <w:tabs>
          <w:tab w:val="num" w:pos="6327"/>
        </w:tabs>
        <w:ind w:left="6327" w:hanging="360"/>
      </w:pPr>
      <w:rPr>
        <w:rFonts w:ascii="Courier New" w:hAnsi="Courier New" w:cs="Courier New" w:hint="default"/>
      </w:rPr>
    </w:lvl>
    <w:lvl w:ilvl="8" w:tplc="0C0A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5D316CDB"/>
    <w:multiLevelType w:val="hybridMultilevel"/>
    <w:tmpl w:val="9806AD2C"/>
    <w:lvl w:ilvl="0" w:tplc="0A409646">
      <w:start w:val="1"/>
      <w:numFmt w:val="decimal"/>
      <w:lvlText w:val="%1)"/>
      <w:lvlJc w:val="left"/>
      <w:pPr>
        <w:ind w:left="1731" w:hanging="188"/>
      </w:pPr>
      <w:rPr>
        <w:rFonts w:ascii="Tahoma" w:eastAsia="Tahoma" w:hAnsi="Tahoma" w:cs="Tahoma" w:hint="default"/>
        <w:spacing w:val="-1"/>
        <w:w w:val="81"/>
        <w:sz w:val="18"/>
        <w:szCs w:val="18"/>
        <w:lang w:val="es-ES" w:eastAsia="en-US" w:bidi="ar-SA"/>
      </w:rPr>
    </w:lvl>
    <w:lvl w:ilvl="1" w:tplc="6F30E60C">
      <w:numFmt w:val="bullet"/>
      <w:lvlText w:val="•"/>
      <w:lvlJc w:val="left"/>
      <w:pPr>
        <w:ind w:left="2654" w:hanging="188"/>
      </w:pPr>
      <w:rPr>
        <w:rFonts w:hint="default"/>
        <w:lang w:val="es-ES" w:eastAsia="en-US" w:bidi="ar-SA"/>
      </w:rPr>
    </w:lvl>
    <w:lvl w:ilvl="2" w:tplc="D9A63056">
      <w:numFmt w:val="bullet"/>
      <w:lvlText w:val="•"/>
      <w:lvlJc w:val="left"/>
      <w:pPr>
        <w:ind w:left="3569" w:hanging="188"/>
      </w:pPr>
      <w:rPr>
        <w:rFonts w:hint="default"/>
        <w:lang w:val="es-ES" w:eastAsia="en-US" w:bidi="ar-SA"/>
      </w:rPr>
    </w:lvl>
    <w:lvl w:ilvl="3" w:tplc="B494490A">
      <w:numFmt w:val="bullet"/>
      <w:lvlText w:val="•"/>
      <w:lvlJc w:val="left"/>
      <w:pPr>
        <w:ind w:left="4483" w:hanging="188"/>
      </w:pPr>
      <w:rPr>
        <w:rFonts w:hint="default"/>
        <w:lang w:val="es-ES" w:eastAsia="en-US" w:bidi="ar-SA"/>
      </w:rPr>
    </w:lvl>
    <w:lvl w:ilvl="4" w:tplc="8B34BEFA">
      <w:numFmt w:val="bullet"/>
      <w:lvlText w:val="•"/>
      <w:lvlJc w:val="left"/>
      <w:pPr>
        <w:ind w:left="5398" w:hanging="188"/>
      </w:pPr>
      <w:rPr>
        <w:rFonts w:hint="default"/>
        <w:lang w:val="es-ES" w:eastAsia="en-US" w:bidi="ar-SA"/>
      </w:rPr>
    </w:lvl>
    <w:lvl w:ilvl="5" w:tplc="0E88F698">
      <w:numFmt w:val="bullet"/>
      <w:lvlText w:val="•"/>
      <w:lvlJc w:val="left"/>
      <w:pPr>
        <w:ind w:left="6313" w:hanging="188"/>
      </w:pPr>
      <w:rPr>
        <w:rFonts w:hint="default"/>
        <w:lang w:val="es-ES" w:eastAsia="en-US" w:bidi="ar-SA"/>
      </w:rPr>
    </w:lvl>
    <w:lvl w:ilvl="6" w:tplc="CA5E256E">
      <w:numFmt w:val="bullet"/>
      <w:lvlText w:val="•"/>
      <w:lvlJc w:val="left"/>
      <w:pPr>
        <w:ind w:left="7227" w:hanging="188"/>
      </w:pPr>
      <w:rPr>
        <w:rFonts w:hint="default"/>
        <w:lang w:val="es-ES" w:eastAsia="en-US" w:bidi="ar-SA"/>
      </w:rPr>
    </w:lvl>
    <w:lvl w:ilvl="7" w:tplc="66EE2A36">
      <w:numFmt w:val="bullet"/>
      <w:lvlText w:val="•"/>
      <w:lvlJc w:val="left"/>
      <w:pPr>
        <w:ind w:left="8142" w:hanging="188"/>
      </w:pPr>
      <w:rPr>
        <w:rFonts w:hint="default"/>
        <w:lang w:val="es-ES" w:eastAsia="en-US" w:bidi="ar-SA"/>
      </w:rPr>
    </w:lvl>
    <w:lvl w:ilvl="8" w:tplc="D6A64AC6">
      <w:numFmt w:val="bullet"/>
      <w:lvlText w:val="•"/>
      <w:lvlJc w:val="left"/>
      <w:pPr>
        <w:ind w:left="9057" w:hanging="188"/>
      </w:pPr>
      <w:rPr>
        <w:rFonts w:hint="default"/>
        <w:lang w:val="es-ES" w:eastAsia="en-US" w:bidi="ar-SA"/>
      </w:rPr>
    </w:lvl>
  </w:abstractNum>
  <w:abstractNum w:abstractNumId="29" w15:restartNumberingAfterBreak="0">
    <w:nsid w:val="6770789D"/>
    <w:multiLevelType w:val="hybridMultilevel"/>
    <w:tmpl w:val="D98C81DC"/>
    <w:lvl w:ilvl="0" w:tplc="F106F5BC">
      <w:start w:val="1"/>
      <w:numFmt w:val="lowerLetter"/>
      <w:lvlText w:val="%1)"/>
      <w:lvlJc w:val="left"/>
      <w:pPr>
        <w:ind w:left="470" w:hanging="360"/>
      </w:pPr>
      <w:rPr>
        <w:rFonts w:ascii="Arial" w:hAnsi="Arial" w:cs="Arial" w:hint="default"/>
        <w:b w:val="0"/>
        <w:color w:val="010000"/>
        <w:sz w:val="14"/>
      </w:rPr>
    </w:lvl>
    <w:lvl w:ilvl="1" w:tplc="0C0A0019" w:tentative="1">
      <w:start w:val="1"/>
      <w:numFmt w:val="lowerLetter"/>
      <w:lvlText w:val="%2."/>
      <w:lvlJc w:val="left"/>
      <w:pPr>
        <w:ind w:left="1190" w:hanging="360"/>
      </w:pPr>
    </w:lvl>
    <w:lvl w:ilvl="2" w:tplc="0C0A001B" w:tentative="1">
      <w:start w:val="1"/>
      <w:numFmt w:val="lowerRoman"/>
      <w:lvlText w:val="%3."/>
      <w:lvlJc w:val="right"/>
      <w:pPr>
        <w:ind w:left="1910" w:hanging="180"/>
      </w:pPr>
    </w:lvl>
    <w:lvl w:ilvl="3" w:tplc="0C0A000F" w:tentative="1">
      <w:start w:val="1"/>
      <w:numFmt w:val="decimal"/>
      <w:lvlText w:val="%4."/>
      <w:lvlJc w:val="left"/>
      <w:pPr>
        <w:ind w:left="2630" w:hanging="360"/>
      </w:pPr>
    </w:lvl>
    <w:lvl w:ilvl="4" w:tplc="0C0A0019" w:tentative="1">
      <w:start w:val="1"/>
      <w:numFmt w:val="lowerLetter"/>
      <w:lvlText w:val="%5."/>
      <w:lvlJc w:val="left"/>
      <w:pPr>
        <w:ind w:left="3350" w:hanging="360"/>
      </w:pPr>
    </w:lvl>
    <w:lvl w:ilvl="5" w:tplc="0C0A001B" w:tentative="1">
      <w:start w:val="1"/>
      <w:numFmt w:val="lowerRoman"/>
      <w:lvlText w:val="%6."/>
      <w:lvlJc w:val="right"/>
      <w:pPr>
        <w:ind w:left="4070" w:hanging="180"/>
      </w:pPr>
    </w:lvl>
    <w:lvl w:ilvl="6" w:tplc="0C0A000F" w:tentative="1">
      <w:start w:val="1"/>
      <w:numFmt w:val="decimal"/>
      <w:lvlText w:val="%7."/>
      <w:lvlJc w:val="left"/>
      <w:pPr>
        <w:ind w:left="4790" w:hanging="360"/>
      </w:pPr>
    </w:lvl>
    <w:lvl w:ilvl="7" w:tplc="0C0A0019" w:tentative="1">
      <w:start w:val="1"/>
      <w:numFmt w:val="lowerLetter"/>
      <w:lvlText w:val="%8."/>
      <w:lvlJc w:val="left"/>
      <w:pPr>
        <w:ind w:left="5510" w:hanging="360"/>
      </w:pPr>
    </w:lvl>
    <w:lvl w:ilvl="8" w:tplc="0C0A001B" w:tentative="1">
      <w:start w:val="1"/>
      <w:numFmt w:val="lowerRoman"/>
      <w:lvlText w:val="%9."/>
      <w:lvlJc w:val="right"/>
      <w:pPr>
        <w:ind w:left="6230" w:hanging="180"/>
      </w:pPr>
    </w:lvl>
  </w:abstractNum>
  <w:abstractNum w:abstractNumId="30" w15:restartNumberingAfterBreak="0">
    <w:nsid w:val="68C358C4"/>
    <w:multiLevelType w:val="hybridMultilevel"/>
    <w:tmpl w:val="1F7AFAAC"/>
    <w:lvl w:ilvl="0" w:tplc="5DDAEFFC">
      <w:start w:val="1"/>
      <w:numFmt w:val="lowerLetter"/>
      <w:lvlText w:val="%1)"/>
      <w:lvlJc w:val="left"/>
      <w:pPr>
        <w:ind w:left="475" w:hanging="360"/>
      </w:pPr>
      <w:rPr>
        <w:rFonts w:hint="default"/>
      </w:rPr>
    </w:lvl>
    <w:lvl w:ilvl="1" w:tplc="0C0A0019" w:tentative="1">
      <w:start w:val="1"/>
      <w:numFmt w:val="lowerLetter"/>
      <w:lvlText w:val="%2."/>
      <w:lvlJc w:val="left"/>
      <w:pPr>
        <w:ind w:left="1195" w:hanging="360"/>
      </w:pPr>
    </w:lvl>
    <w:lvl w:ilvl="2" w:tplc="0C0A001B" w:tentative="1">
      <w:start w:val="1"/>
      <w:numFmt w:val="lowerRoman"/>
      <w:lvlText w:val="%3."/>
      <w:lvlJc w:val="right"/>
      <w:pPr>
        <w:ind w:left="1915" w:hanging="180"/>
      </w:pPr>
    </w:lvl>
    <w:lvl w:ilvl="3" w:tplc="0C0A000F" w:tentative="1">
      <w:start w:val="1"/>
      <w:numFmt w:val="decimal"/>
      <w:lvlText w:val="%4."/>
      <w:lvlJc w:val="left"/>
      <w:pPr>
        <w:ind w:left="2635" w:hanging="360"/>
      </w:pPr>
    </w:lvl>
    <w:lvl w:ilvl="4" w:tplc="0C0A0019" w:tentative="1">
      <w:start w:val="1"/>
      <w:numFmt w:val="lowerLetter"/>
      <w:lvlText w:val="%5."/>
      <w:lvlJc w:val="left"/>
      <w:pPr>
        <w:ind w:left="3355" w:hanging="360"/>
      </w:pPr>
    </w:lvl>
    <w:lvl w:ilvl="5" w:tplc="0C0A001B" w:tentative="1">
      <w:start w:val="1"/>
      <w:numFmt w:val="lowerRoman"/>
      <w:lvlText w:val="%6."/>
      <w:lvlJc w:val="right"/>
      <w:pPr>
        <w:ind w:left="4075" w:hanging="180"/>
      </w:pPr>
    </w:lvl>
    <w:lvl w:ilvl="6" w:tplc="0C0A000F" w:tentative="1">
      <w:start w:val="1"/>
      <w:numFmt w:val="decimal"/>
      <w:lvlText w:val="%7."/>
      <w:lvlJc w:val="left"/>
      <w:pPr>
        <w:ind w:left="4795" w:hanging="360"/>
      </w:pPr>
    </w:lvl>
    <w:lvl w:ilvl="7" w:tplc="0C0A0019" w:tentative="1">
      <w:start w:val="1"/>
      <w:numFmt w:val="lowerLetter"/>
      <w:lvlText w:val="%8."/>
      <w:lvlJc w:val="left"/>
      <w:pPr>
        <w:ind w:left="5515" w:hanging="360"/>
      </w:pPr>
    </w:lvl>
    <w:lvl w:ilvl="8" w:tplc="0C0A001B" w:tentative="1">
      <w:start w:val="1"/>
      <w:numFmt w:val="lowerRoman"/>
      <w:lvlText w:val="%9."/>
      <w:lvlJc w:val="right"/>
      <w:pPr>
        <w:ind w:left="6235" w:hanging="180"/>
      </w:pPr>
    </w:lvl>
  </w:abstractNum>
  <w:abstractNum w:abstractNumId="31" w15:restartNumberingAfterBreak="0">
    <w:nsid w:val="69D15134"/>
    <w:multiLevelType w:val="hybridMultilevel"/>
    <w:tmpl w:val="11FAEAE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2" w15:restartNumberingAfterBreak="0">
    <w:nsid w:val="6B782D43"/>
    <w:multiLevelType w:val="multilevel"/>
    <w:tmpl w:val="8FB81686"/>
    <w:lvl w:ilvl="0">
      <w:start w:val="1"/>
      <w:numFmt w:val="lowerLetter"/>
      <w:lvlText w:val="%1."/>
      <w:lvlJc w:val="left"/>
      <w:pPr>
        <w:tabs>
          <w:tab w:val="num" w:pos="720"/>
        </w:tabs>
        <w:ind w:left="720" w:hanging="360"/>
      </w:pPr>
      <w:rPr>
        <w:rFonts w:ascii="Times New Roman" w:hAnsi="Times New Roman" w:cs="Times New Roman" w:hint="default"/>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6EB5589A"/>
    <w:multiLevelType w:val="hybridMultilevel"/>
    <w:tmpl w:val="C4AC9D76"/>
    <w:lvl w:ilvl="0" w:tplc="63FACBAA">
      <w:start w:val="1"/>
      <w:numFmt w:val="decimal"/>
      <w:lvlText w:val="%1."/>
      <w:lvlJc w:val="left"/>
      <w:pPr>
        <w:ind w:left="2490" w:hanging="360"/>
      </w:pPr>
      <w:rPr>
        <w:rFonts w:hint="default"/>
      </w:rPr>
    </w:lvl>
    <w:lvl w:ilvl="1" w:tplc="0C0A0019" w:tentative="1">
      <w:start w:val="1"/>
      <w:numFmt w:val="lowerLetter"/>
      <w:lvlText w:val="%2."/>
      <w:lvlJc w:val="left"/>
      <w:pPr>
        <w:ind w:left="3210" w:hanging="360"/>
      </w:pPr>
    </w:lvl>
    <w:lvl w:ilvl="2" w:tplc="0C0A001B" w:tentative="1">
      <w:start w:val="1"/>
      <w:numFmt w:val="lowerRoman"/>
      <w:lvlText w:val="%3."/>
      <w:lvlJc w:val="right"/>
      <w:pPr>
        <w:ind w:left="3930" w:hanging="180"/>
      </w:pPr>
    </w:lvl>
    <w:lvl w:ilvl="3" w:tplc="0C0A000F" w:tentative="1">
      <w:start w:val="1"/>
      <w:numFmt w:val="decimal"/>
      <w:lvlText w:val="%4."/>
      <w:lvlJc w:val="left"/>
      <w:pPr>
        <w:ind w:left="4650" w:hanging="360"/>
      </w:pPr>
    </w:lvl>
    <w:lvl w:ilvl="4" w:tplc="0C0A0019" w:tentative="1">
      <w:start w:val="1"/>
      <w:numFmt w:val="lowerLetter"/>
      <w:lvlText w:val="%5."/>
      <w:lvlJc w:val="left"/>
      <w:pPr>
        <w:ind w:left="5370" w:hanging="360"/>
      </w:pPr>
    </w:lvl>
    <w:lvl w:ilvl="5" w:tplc="0C0A001B" w:tentative="1">
      <w:start w:val="1"/>
      <w:numFmt w:val="lowerRoman"/>
      <w:lvlText w:val="%6."/>
      <w:lvlJc w:val="right"/>
      <w:pPr>
        <w:ind w:left="6090" w:hanging="180"/>
      </w:pPr>
    </w:lvl>
    <w:lvl w:ilvl="6" w:tplc="0C0A000F" w:tentative="1">
      <w:start w:val="1"/>
      <w:numFmt w:val="decimal"/>
      <w:lvlText w:val="%7."/>
      <w:lvlJc w:val="left"/>
      <w:pPr>
        <w:ind w:left="6810" w:hanging="360"/>
      </w:pPr>
    </w:lvl>
    <w:lvl w:ilvl="7" w:tplc="0C0A0019" w:tentative="1">
      <w:start w:val="1"/>
      <w:numFmt w:val="lowerLetter"/>
      <w:lvlText w:val="%8."/>
      <w:lvlJc w:val="left"/>
      <w:pPr>
        <w:ind w:left="7530" w:hanging="360"/>
      </w:pPr>
    </w:lvl>
    <w:lvl w:ilvl="8" w:tplc="0C0A001B" w:tentative="1">
      <w:start w:val="1"/>
      <w:numFmt w:val="lowerRoman"/>
      <w:lvlText w:val="%9."/>
      <w:lvlJc w:val="right"/>
      <w:pPr>
        <w:ind w:left="8250" w:hanging="180"/>
      </w:pPr>
    </w:lvl>
  </w:abstractNum>
  <w:abstractNum w:abstractNumId="34" w15:restartNumberingAfterBreak="0">
    <w:nsid w:val="73DD25CB"/>
    <w:multiLevelType w:val="hybridMultilevel"/>
    <w:tmpl w:val="3B9A02A8"/>
    <w:lvl w:ilvl="0" w:tplc="5810E310">
      <w:start w:val="1"/>
      <w:numFmt w:val="decimal"/>
      <w:lvlText w:val="%1º."/>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15:restartNumberingAfterBreak="0">
    <w:nsid w:val="7A13076F"/>
    <w:multiLevelType w:val="singleLevel"/>
    <w:tmpl w:val="9C0AAE6C"/>
    <w:lvl w:ilvl="0">
      <w:start w:val="1"/>
      <w:numFmt w:val="bullet"/>
      <w:lvlText w:val="-"/>
      <w:lvlJc w:val="left"/>
      <w:pPr>
        <w:tabs>
          <w:tab w:val="num" w:pos="1065"/>
        </w:tabs>
        <w:ind w:left="1065" w:hanging="360"/>
      </w:pPr>
      <w:rPr>
        <w:rFonts w:ascii="Times New Roman" w:hAnsi="Times New Roman" w:hint="default"/>
      </w:rPr>
    </w:lvl>
  </w:abstractNum>
  <w:abstractNum w:abstractNumId="36" w15:restartNumberingAfterBreak="0">
    <w:nsid w:val="7F401BD8"/>
    <w:multiLevelType w:val="singleLevel"/>
    <w:tmpl w:val="0C0A0001"/>
    <w:lvl w:ilvl="0">
      <w:start w:val="1"/>
      <w:numFmt w:val="bullet"/>
      <w:lvlText w:val=""/>
      <w:lvlJc w:val="left"/>
      <w:pPr>
        <w:tabs>
          <w:tab w:val="num" w:pos="360"/>
        </w:tabs>
        <w:ind w:left="360" w:hanging="360"/>
      </w:pPr>
      <w:rPr>
        <w:rFonts w:ascii="Symbol" w:hAnsi="Symbol" w:hint="default"/>
      </w:rPr>
    </w:lvl>
  </w:abstractNum>
  <w:num w:numId="1">
    <w:abstractNumId w:val="16"/>
  </w:num>
  <w:num w:numId="2">
    <w:abstractNumId w:val="25"/>
  </w:num>
  <w:num w:numId="3">
    <w:abstractNumId w:val="6"/>
  </w:num>
  <w:num w:numId="4">
    <w:abstractNumId w:val="11"/>
  </w:num>
  <w:num w:numId="5">
    <w:abstractNumId w:val="18"/>
  </w:num>
  <w:num w:numId="6">
    <w:abstractNumId w:val="4"/>
  </w:num>
  <w:num w:numId="7">
    <w:abstractNumId w:val="20"/>
  </w:num>
  <w:num w:numId="8">
    <w:abstractNumId w:val="26"/>
  </w:num>
  <w:num w:numId="9">
    <w:abstractNumId w:val="35"/>
  </w:num>
  <w:num w:numId="10">
    <w:abstractNumId w:val="31"/>
  </w:num>
  <w:num w:numId="11">
    <w:abstractNumId w:val="18"/>
  </w:num>
  <w:num w:numId="12">
    <w:abstractNumId w:val="10"/>
  </w:num>
  <w:num w:numId="13">
    <w:abstractNumId w:val="19"/>
  </w:num>
  <w:num w:numId="14">
    <w:abstractNumId w:val="21"/>
  </w:num>
  <w:num w:numId="15">
    <w:abstractNumId w:val="15"/>
  </w:num>
  <w:num w:numId="16">
    <w:abstractNumId w:val="24"/>
  </w:num>
  <w:num w:numId="17">
    <w:abstractNumId w:val="27"/>
  </w:num>
  <w:num w:numId="18">
    <w:abstractNumId w:val="36"/>
  </w:num>
  <w:num w:numId="19">
    <w:abstractNumId w:val="34"/>
  </w:num>
  <w:num w:numId="20">
    <w:abstractNumId w:val="3"/>
  </w:num>
  <w:num w:numId="21">
    <w:abstractNumId w:val="5"/>
  </w:num>
  <w:num w:numId="22">
    <w:abstractNumId w:val="32"/>
  </w:num>
  <w:num w:numId="23">
    <w:abstractNumId w:val="22"/>
  </w:num>
  <w:num w:numId="24">
    <w:abstractNumId w:val="2"/>
  </w:num>
  <w:num w:numId="25">
    <w:abstractNumId w:val="1"/>
  </w:num>
  <w:num w:numId="26">
    <w:abstractNumId w:val="0"/>
  </w:num>
  <w:num w:numId="27">
    <w:abstractNumId w:val="23"/>
  </w:num>
  <w:num w:numId="28">
    <w:abstractNumId w:val="12"/>
  </w:num>
  <w:num w:numId="29">
    <w:abstractNumId w:val="9"/>
  </w:num>
  <w:num w:numId="30">
    <w:abstractNumId w:val="30"/>
  </w:num>
  <w:num w:numId="31">
    <w:abstractNumId w:val="8"/>
  </w:num>
  <w:num w:numId="32">
    <w:abstractNumId w:val="7"/>
  </w:num>
  <w:num w:numId="33">
    <w:abstractNumId w:val="29"/>
  </w:num>
  <w:num w:numId="34">
    <w:abstractNumId w:val="17"/>
  </w:num>
  <w:num w:numId="35">
    <w:abstractNumId w:val="14"/>
  </w:num>
  <w:num w:numId="36">
    <w:abstractNumId w:val="13"/>
  </w:num>
  <w:num w:numId="37">
    <w:abstractNumId w:val="28"/>
  </w:num>
  <w:num w:numId="3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1229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A0B"/>
    <w:rsid w:val="00033EF0"/>
    <w:rsid w:val="00193879"/>
    <w:rsid w:val="002D7202"/>
    <w:rsid w:val="00366A0B"/>
    <w:rsid w:val="00426D93"/>
    <w:rsid w:val="006A3674"/>
    <w:rsid w:val="00790DFF"/>
    <w:rsid w:val="008708D4"/>
    <w:rsid w:val="00B377A4"/>
    <w:rsid w:val="00BF329F"/>
    <w:rsid w:val="00CA710E"/>
    <w:rsid w:val="00CC468C"/>
    <w:rsid w:val="00DD47AE"/>
    <w:rsid w:val="00DF4986"/>
    <w:rsid w:val="00EF584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2292"/>
    <o:shapelayout v:ext="edit">
      <o:idmap v:ext="edit" data="1"/>
    </o:shapelayout>
  </w:shapeDefaults>
  <w:decimalSymbol w:val=","/>
  <w:listSeparator w:val=";"/>
  <w15:chartTrackingRefBased/>
  <w15:docId w15:val="{756B2240-13E0-4085-84D9-4AF3784D1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6A0B"/>
  </w:style>
  <w:style w:type="paragraph" w:styleId="Ttulo1">
    <w:name w:val="heading 1"/>
    <w:basedOn w:val="Normal"/>
    <w:next w:val="Normal"/>
    <w:link w:val="Ttulo1Car"/>
    <w:uiPriority w:val="1"/>
    <w:qFormat/>
    <w:rsid w:val="00EF5845"/>
    <w:pPr>
      <w:keepNext/>
      <w:pBdr>
        <w:top w:val="single" w:sz="4" w:space="1" w:color="auto"/>
        <w:left w:val="single" w:sz="4" w:space="4" w:color="auto"/>
        <w:bottom w:val="single" w:sz="4" w:space="1" w:color="auto"/>
        <w:right w:val="single" w:sz="4" w:space="4" w:color="auto"/>
      </w:pBdr>
      <w:spacing w:after="0" w:line="240" w:lineRule="auto"/>
      <w:jc w:val="center"/>
      <w:outlineLvl w:val="0"/>
    </w:pPr>
    <w:rPr>
      <w:rFonts w:ascii="Times New Roman" w:eastAsia="Times New Roman" w:hAnsi="Times New Roman" w:cs="Times New Roman"/>
      <w:b/>
      <w:sz w:val="20"/>
      <w:szCs w:val="20"/>
      <w:lang w:val="x-none" w:eastAsia="es-ES"/>
    </w:rPr>
  </w:style>
  <w:style w:type="paragraph" w:styleId="Ttulo2">
    <w:name w:val="heading 2"/>
    <w:basedOn w:val="Normal"/>
    <w:next w:val="Normal"/>
    <w:link w:val="Ttulo2Car"/>
    <w:uiPriority w:val="1"/>
    <w:qFormat/>
    <w:rsid w:val="00EF5845"/>
    <w:pPr>
      <w:keepNext/>
      <w:spacing w:after="0" w:line="288" w:lineRule="auto"/>
      <w:jc w:val="center"/>
      <w:outlineLvl w:val="1"/>
    </w:pPr>
    <w:rPr>
      <w:rFonts w:ascii="Times New Roman" w:eastAsia="Times New Roman" w:hAnsi="Times New Roman" w:cs="Times New Roman"/>
      <w:b/>
      <w:sz w:val="24"/>
      <w:szCs w:val="20"/>
      <w:lang w:val="es-ES_tradnl" w:eastAsia="es-ES"/>
    </w:rPr>
  </w:style>
  <w:style w:type="paragraph" w:styleId="Ttulo3">
    <w:name w:val="heading 3"/>
    <w:basedOn w:val="Normal"/>
    <w:next w:val="Normal"/>
    <w:link w:val="Ttulo3Car"/>
    <w:uiPriority w:val="9"/>
    <w:semiHidden/>
    <w:unhideWhenUsed/>
    <w:qFormat/>
    <w:rsid w:val="00DF498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qFormat/>
    <w:rsid w:val="00EF5845"/>
    <w:pPr>
      <w:keepNext/>
      <w:widowControl w:val="0"/>
      <w:tabs>
        <w:tab w:val="left" w:pos="0"/>
        <w:tab w:val="right" w:pos="9024"/>
      </w:tabs>
      <w:suppressAutoHyphens/>
      <w:spacing w:after="0" w:line="240" w:lineRule="auto"/>
      <w:jc w:val="center"/>
      <w:outlineLvl w:val="3"/>
    </w:pPr>
    <w:rPr>
      <w:rFonts w:ascii="Arial" w:eastAsia="Times New Roman" w:hAnsi="Arial" w:cs="Times New Roman"/>
      <w:snapToGrid w:val="0"/>
      <w:sz w:val="24"/>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encabezado"/>
    <w:basedOn w:val="Normal"/>
    <w:link w:val="EncabezadoCar"/>
    <w:uiPriority w:val="99"/>
    <w:unhideWhenUsed/>
    <w:rsid w:val="00366A0B"/>
    <w:pPr>
      <w:tabs>
        <w:tab w:val="center" w:pos="4252"/>
        <w:tab w:val="right" w:pos="8504"/>
      </w:tabs>
      <w:suppressAutoHyphens/>
      <w:autoSpaceDN w:val="0"/>
      <w:spacing w:after="0" w:line="240" w:lineRule="auto"/>
      <w:textAlignment w:val="baseline"/>
    </w:pPr>
    <w:rPr>
      <w:rFonts w:ascii="Calibri" w:eastAsia="Calibri" w:hAnsi="Calibri" w:cs="Times New Roman"/>
    </w:rPr>
  </w:style>
  <w:style w:type="character" w:customStyle="1" w:styleId="EncabezadoCar">
    <w:name w:val="Encabezado Car"/>
    <w:aliases w:val="h Car,encabezado Car"/>
    <w:basedOn w:val="Fuentedeprrafopredeter"/>
    <w:link w:val="Encabezado"/>
    <w:uiPriority w:val="99"/>
    <w:qFormat/>
    <w:rsid w:val="00366A0B"/>
    <w:rPr>
      <w:rFonts w:ascii="Calibri" w:eastAsia="Calibri" w:hAnsi="Calibri" w:cs="Times New Roman"/>
    </w:rPr>
  </w:style>
  <w:style w:type="paragraph" w:styleId="Piedepgina">
    <w:name w:val="footer"/>
    <w:basedOn w:val="Normal"/>
    <w:link w:val="PiedepginaCar"/>
    <w:unhideWhenUsed/>
    <w:rsid w:val="00366A0B"/>
    <w:pPr>
      <w:tabs>
        <w:tab w:val="center" w:pos="4252"/>
        <w:tab w:val="right" w:pos="8504"/>
      </w:tabs>
      <w:suppressAutoHyphens/>
      <w:autoSpaceDN w:val="0"/>
      <w:spacing w:after="0" w:line="240" w:lineRule="auto"/>
      <w:textAlignment w:val="baseline"/>
    </w:pPr>
    <w:rPr>
      <w:rFonts w:ascii="Calibri" w:eastAsia="Calibri" w:hAnsi="Calibri" w:cs="Times New Roman"/>
    </w:rPr>
  </w:style>
  <w:style w:type="character" w:customStyle="1" w:styleId="PiedepginaCar">
    <w:name w:val="Pie de página Car"/>
    <w:basedOn w:val="Fuentedeprrafopredeter"/>
    <w:link w:val="Piedepgina"/>
    <w:rsid w:val="00366A0B"/>
    <w:rPr>
      <w:rFonts w:ascii="Calibri" w:eastAsia="Calibri" w:hAnsi="Calibri" w:cs="Times New Roman"/>
    </w:rPr>
  </w:style>
  <w:style w:type="character" w:customStyle="1" w:styleId="Ttulo2Car">
    <w:name w:val="Título 2 Car"/>
    <w:basedOn w:val="Fuentedeprrafopredeter"/>
    <w:link w:val="Ttulo2"/>
    <w:uiPriority w:val="1"/>
    <w:rsid w:val="00EF5845"/>
    <w:rPr>
      <w:rFonts w:ascii="Times New Roman" w:eastAsia="Times New Roman" w:hAnsi="Times New Roman" w:cs="Times New Roman"/>
      <w:b/>
      <w:sz w:val="24"/>
      <w:szCs w:val="20"/>
      <w:lang w:val="es-ES_tradnl" w:eastAsia="es-ES"/>
    </w:rPr>
  </w:style>
  <w:style w:type="paragraph" w:styleId="Descripcin">
    <w:name w:val="caption"/>
    <w:basedOn w:val="Normal"/>
    <w:next w:val="Normal"/>
    <w:qFormat/>
    <w:rsid w:val="00EF5845"/>
    <w:pPr>
      <w:spacing w:after="0" w:line="240" w:lineRule="auto"/>
    </w:pPr>
    <w:rPr>
      <w:rFonts w:ascii="Times New Roman" w:eastAsia="Times New Roman" w:hAnsi="Times New Roman" w:cs="Times New Roman"/>
      <w:b/>
      <w:bCs/>
      <w:sz w:val="20"/>
      <w:szCs w:val="20"/>
      <w:lang w:eastAsia="es-ES"/>
    </w:rPr>
  </w:style>
  <w:style w:type="character" w:customStyle="1" w:styleId="Ttulo1Car">
    <w:name w:val="Título 1 Car"/>
    <w:basedOn w:val="Fuentedeprrafopredeter"/>
    <w:link w:val="Ttulo1"/>
    <w:uiPriority w:val="1"/>
    <w:rsid w:val="00EF5845"/>
    <w:rPr>
      <w:rFonts w:ascii="Times New Roman" w:eastAsia="Times New Roman" w:hAnsi="Times New Roman" w:cs="Times New Roman"/>
      <w:b/>
      <w:sz w:val="20"/>
      <w:szCs w:val="20"/>
      <w:lang w:val="x-none" w:eastAsia="es-ES"/>
    </w:rPr>
  </w:style>
  <w:style w:type="character" w:customStyle="1" w:styleId="Ttulo4Car">
    <w:name w:val="Título 4 Car"/>
    <w:basedOn w:val="Fuentedeprrafopredeter"/>
    <w:link w:val="Ttulo4"/>
    <w:rsid w:val="00EF5845"/>
    <w:rPr>
      <w:rFonts w:ascii="Arial" w:eastAsia="Times New Roman" w:hAnsi="Arial" w:cs="Times New Roman"/>
      <w:snapToGrid w:val="0"/>
      <w:sz w:val="24"/>
      <w:szCs w:val="20"/>
      <w:lang w:val="es-ES_tradnl" w:eastAsia="es-ES"/>
    </w:rPr>
  </w:style>
  <w:style w:type="paragraph" w:styleId="Sangradetextonormal">
    <w:name w:val="Body Text Indent"/>
    <w:basedOn w:val="Normal"/>
    <w:link w:val="SangradetextonormalCar"/>
    <w:rsid w:val="00EF5845"/>
    <w:pPr>
      <w:spacing w:after="0" w:line="240" w:lineRule="auto"/>
      <w:jc w:val="both"/>
    </w:pPr>
    <w:rPr>
      <w:rFonts w:ascii="Times New Roman" w:eastAsia="Times New Roman" w:hAnsi="Times New Roman" w:cs="Times New Roman"/>
      <w:sz w:val="20"/>
      <w:szCs w:val="20"/>
      <w:lang w:val="x-none" w:eastAsia="x-none"/>
    </w:rPr>
  </w:style>
  <w:style w:type="character" w:customStyle="1" w:styleId="SangradetextonormalCar">
    <w:name w:val="Sangría de texto normal Car"/>
    <w:basedOn w:val="Fuentedeprrafopredeter"/>
    <w:link w:val="Sangradetextonormal"/>
    <w:rsid w:val="00EF5845"/>
    <w:rPr>
      <w:rFonts w:ascii="Times New Roman" w:eastAsia="Times New Roman" w:hAnsi="Times New Roman" w:cs="Times New Roman"/>
      <w:sz w:val="20"/>
      <w:szCs w:val="20"/>
      <w:lang w:val="x-none" w:eastAsia="x-none"/>
    </w:rPr>
  </w:style>
  <w:style w:type="paragraph" w:styleId="Textoindependiente">
    <w:name w:val="Body Text"/>
    <w:basedOn w:val="Normal"/>
    <w:link w:val="TextoindependienteCar"/>
    <w:uiPriority w:val="1"/>
    <w:qFormat/>
    <w:rsid w:val="00EF5845"/>
    <w:pPr>
      <w:pBdr>
        <w:top w:val="single" w:sz="4" w:space="1" w:color="auto"/>
        <w:left w:val="single" w:sz="4" w:space="4" w:color="auto"/>
        <w:bottom w:val="single" w:sz="4" w:space="1" w:color="auto"/>
        <w:right w:val="single" w:sz="4" w:space="4" w:color="auto"/>
      </w:pBdr>
      <w:spacing w:after="0" w:line="240" w:lineRule="auto"/>
      <w:jc w:val="center"/>
    </w:pPr>
    <w:rPr>
      <w:rFonts w:ascii="Times New Roman" w:eastAsia="Times New Roman" w:hAnsi="Times New Roman" w:cs="Times New Roman"/>
      <w:b/>
      <w:sz w:val="24"/>
      <w:szCs w:val="20"/>
      <w:lang w:val="x-none" w:eastAsia="x-none"/>
    </w:rPr>
  </w:style>
  <w:style w:type="character" w:customStyle="1" w:styleId="TextoindependienteCar">
    <w:name w:val="Texto independiente Car"/>
    <w:basedOn w:val="Fuentedeprrafopredeter"/>
    <w:link w:val="Textoindependiente"/>
    <w:uiPriority w:val="1"/>
    <w:rsid w:val="00EF5845"/>
    <w:rPr>
      <w:rFonts w:ascii="Times New Roman" w:eastAsia="Times New Roman" w:hAnsi="Times New Roman" w:cs="Times New Roman"/>
      <w:b/>
      <w:sz w:val="24"/>
      <w:szCs w:val="20"/>
      <w:lang w:val="x-none" w:eastAsia="x-none"/>
    </w:rPr>
  </w:style>
  <w:style w:type="character" w:styleId="Textoennegrita">
    <w:name w:val="Strong"/>
    <w:qFormat/>
    <w:rsid w:val="00EF5845"/>
    <w:rPr>
      <w:b/>
    </w:rPr>
  </w:style>
  <w:style w:type="paragraph" w:styleId="Sangra2detindependiente">
    <w:name w:val="Body Text Indent 2"/>
    <w:basedOn w:val="Normal"/>
    <w:link w:val="Sangra2detindependienteCar"/>
    <w:rsid w:val="00EF5845"/>
    <w:pPr>
      <w:spacing w:after="0" w:line="240" w:lineRule="auto"/>
      <w:ind w:left="1068"/>
      <w:jc w:val="both"/>
    </w:pPr>
    <w:rPr>
      <w:rFonts w:ascii="Times New Roman" w:eastAsia="Times New Roman" w:hAnsi="Times New Roman" w:cs="Times New Roman"/>
      <w:sz w:val="20"/>
      <w:szCs w:val="20"/>
      <w:lang w:val="x-none" w:eastAsia="es-ES"/>
    </w:rPr>
  </w:style>
  <w:style w:type="character" w:customStyle="1" w:styleId="Sangra2detindependienteCar">
    <w:name w:val="Sangría 2 de t. independiente Car"/>
    <w:basedOn w:val="Fuentedeprrafopredeter"/>
    <w:link w:val="Sangra2detindependiente"/>
    <w:rsid w:val="00EF5845"/>
    <w:rPr>
      <w:rFonts w:ascii="Times New Roman" w:eastAsia="Times New Roman" w:hAnsi="Times New Roman" w:cs="Times New Roman"/>
      <w:sz w:val="20"/>
      <w:szCs w:val="20"/>
      <w:lang w:val="x-none" w:eastAsia="es-ES"/>
    </w:rPr>
  </w:style>
  <w:style w:type="character" w:styleId="Nmerodepgina">
    <w:name w:val="page number"/>
    <w:basedOn w:val="Fuentedeprrafopredeter"/>
    <w:rsid w:val="00EF5845"/>
  </w:style>
  <w:style w:type="character" w:styleId="Hipervnculo">
    <w:name w:val="Hyperlink"/>
    <w:rsid w:val="00EF5845"/>
    <w:rPr>
      <w:color w:val="0000FF"/>
      <w:u w:val="single"/>
    </w:rPr>
  </w:style>
  <w:style w:type="character" w:styleId="Hipervnculovisitado">
    <w:name w:val="FollowedHyperlink"/>
    <w:rsid w:val="00EF5845"/>
    <w:rPr>
      <w:color w:val="800080"/>
      <w:u w:val="single"/>
    </w:rPr>
  </w:style>
  <w:style w:type="character" w:styleId="CitaHTML">
    <w:name w:val="HTML Cite"/>
    <w:rsid w:val="00EF5845"/>
    <w:rPr>
      <w:rFonts w:ascii="Times New Roman" w:hAnsi="Times New Roman" w:cs="Times New Roman" w:hint="default"/>
      <w:i/>
      <w:iCs/>
      <w:sz w:val="18"/>
      <w:szCs w:val="18"/>
    </w:rPr>
  </w:style>
  <w:style w:type="paragraph" w:styleId="NormalWeb">
    <w:name w:val="Normal (Web)"/>
    <w:basedOn w:val="Normal"/>
    <w:rsid w:val="00EF5845"/>
    <w:pPr>
      <w:spacing w:before="100" w:beforeAutospacing="1" w:after="100" w:afterAutospacing="1" w:line="240" w:lineRule="auto"/>
      <w:jc w:val="both"/>
    </w:pPr>
    <w:rPr>
      <w:rFonts w:ascii="Verdana" w:eastAsia="Times New Roman" w:hAnsi="Verdana" w:cs="Times New Roman"/>
      <w:sz w:val="17"/>
      <w:szCs w:val="17"/>
      <w:lang w:eastAsia="es-ES"/>
    </w:rPr>
  </w:style>
  <w:style w:type="paragraph" w:styleId="Mapadeldocumento">
    <w:name w:val="Document Map"/>
    <w:basedOn w:val="Normal"/>
    <w:link w:val="MapadeldocumentoCar"/>
    <w:semiHidden/>
    <w:rsid w:val="00EF5845"/>
    <w:pPr>
      <w:shd w:val="clear" w:color="auto" w:fill="000080"/>
      <w:spacing w:after="0" w:line="240" w:lineRule="auto"/>
    </w:pPr>
    <w:rPr>
      <w:rFonts w:ascii="Tahoma" w:eastAsia="Times New Roman" w:hAnsi="Tahoma" w:cs="Times New Roman"/>
      <w:sz w:val="20"/>
      <w:szCs w:val="20"/>
      <w:lang w:val="x-none" w:eastAsia="es-ES"/>
    </w:rPr>
  </w:style>
  <w:style w:type="character" w:customStyle="1" w:styleId="MapadeldocumentoCar">
    <w:name w:val="Mapa del documento Car"/>
    <w:basedOn w:val="Fuentedeprrafopredeter"/>
    <w:link w:val="Mapadeldocumento"/>
    <w:semiHidden/>
    <w:rsid w:val="00EF5845"/>
    <w:rPr>
      <w:rFonts w:ascii="Tahoma" w:eastAsia="Times New Roman" w:hAnsi="Tahoma" w:cs="Times New Roman"/>
      <w:sz w:val="20"/>
      <w:szCs w:val="20"/>
      <w:shd w:val="clear" w:color="auto" w:fill="000080"/>
      <w:lang w:val="x-none" w:eastAsia="es-ES"/>
    </w:rPr>
  </w:style>
  <w:style w:type="character" w:styleId="Refdecomentario">
    <w:name w:val="annotation reference"/>
    <w:semiHidden/>
    <w:rsid w:val="00EF5845"/>
    <w:rPr>
      <w:sz w:val="16"/>
      <w:szCs w:val="16"/>
    </w:rPr>
  </w:style>
  <w:style w:type="paragraph" w:styleId="Textocomentario">
    <w:name w:val="annotation text"/>
    <w:basedOn w:val="Normal"/>
    <w:link w:val="TextocomentarioCar"/>
    <w:semiHidden/>
    <w:rsid w:val="00EF5845"/>
    <w:pPr>
      <w:spacing w:after="0" w:line="240" w:lineRule="auto"/>
    </w:pPr>
    <w:rPr>
      <w:rFonts w:ascii="Times New Roman" w:eastAsia="Times New Roman" w:hAnsi="Times New Roman" w:cs="Times New Roman"/>
      <w:sz w:val="20"/>
      <w:szCs w:val="20"/>
      <w:lang w:val="x-none" w:eastAsia="es-ES"/>
    </w:rPr>
  </w:style>
  <w:style w:type="character" w:customStyle="1" w:styleId="TextocomentarioCar">
    <w:name w:val="Texto comentario Car"/>
    <w:basedOn w:val="Fuentedeprrafopredeter"/>
    <w:link w:val="Textocomentario"/>
    <w:semiHidden/>
    <w:rsid w:val="00EF5845"/>
    <w:rPr>
      <w:rFonts w:ascii="Times New Roman" w:eastAsia="Times New Roman" w:hAnsi="Times New Roman" w:cs="Times New Roman"/>
      <w:sz w:val="20"/>
      <w:szCs w:val="20"/>
      <w:lang w:val="x-none" w:eastAsia="es-ES"/>
    </w:rPr>
  </w:style>
  <w:style w:type="paragraph" w:styleId="Asuntodelcomentario">
    <w:name w:val="annotation subject"/>
    <w:basedOn w:val="Textocomentario"/>
    <w:next w:val="Textocomentario"/>
    <w:link w:val="AsuntodelcomentarioCar"/>
    <w:semiHidden/>
    <w:rsid w:val="00EF5845"/>
    <w:rPr>
      <w:b/>
      <w:bCs/>
    </w:rPr>
  </w:style>
  <w:style w:type="character" w:customStyle="1" w:styleId="AsuntodelcomentarioCar">
    <w:name w:val="Asunto del comentario Car"/>
    <w:basedOn w:val="TextocomentarioCar"/>
    <w:link w:val="Asuntodelcomentario"/>
    <w:semiHidden/>
    <w:rsid w:val="00EF5845"/>
    <w:rPr>
      <w:rFonts w:ascii="Times New Roman" w:eastAsia="Times New Roman" w:hAnsi="Times New Roman" w:cs="Times New Roman"/>
      <w:b/>
      <w:bCs/>
      <w:sz w:val="20"/>
      <w:szCs w:val="20"/>
      <w:lang w:val="x-none" w:eastAsia="es-ES"/>
    </w:rPr>
  </w:style>
  <w:style w:type="paragraph" w:styleId="Textodeglobo">
    <w:name w:val="Balloon Text"/>
    <w:basedOn w:val="Normal"/>
    <w:link w:val="TextodegloboCar"/>
    <w:semiHidden/>
    <w:rsid w:val="00EF5845"/>
    <w:pPr>
      <w:spacing w:after="0" w:line="240" w:lineRule="auto"/>
    </w:pPr>
    <w:rPr>
      <w:rFonts w:ascii="Tahoma" w:eastAsia="Times New Roman" w:hAnsi="Tahoma" w:cs="Times New Roman"/>
      <w:sz w:val="16"/>
      <w:szCs w:val="16"/>
      <w:lang w:val="x-none" w:eastAsia="es-ES"/>
    </w:rPr>
  </w:style>
  <w:style w:type="character" w:customStyle="1" w:styleId="TextodegloboCar">
    <w:name w:val="Texto de globo Car"/>
    <w:basedOn w:val="Fuentedeprrafopredeter"/>
    <w:link w:val="Textodeglobo"/>
    <w:semiHidden/>
    <w:rsid w:val="00EF5845"/>
    <w:rPr>
      <w:rFonts w:ascii="Tahoma" w:eastAsia="Times New Roman" w:hAnsi="Tahoma" w:cs="Times New Roman"/>
      <w:sz w:val="16"/>
      <w:szCs w:val="16"/>
      <w:lang w:val="x-none" w:eastAsia="es-ES"/>
    </w:rPr>
  </w:style>
  <w:style w:type="paragraph" w:customStyle="1" w:styleId="rectificaciones1">
    <w:name w:val="rectificaciones1"/>
    <w:basedOn w:val="Normal"/>
    <w:rsid w:val="00EF5845"/>
    <w:pPr>
      <w:spacing w:before="100" w:beforeAutospacing="1" w:after="100" w:afterAutospacing="1" w:line="240" w:lineRule="auto"/>
    </w:pPr>
    <w:rPr>
      <w:rFonts w:ascii="Times New Roman" w:eastAsia="Times New Roman" w:hAnsi="Times New Roman" w:cs="Times New Roman"/>
      <w:sz w:val="19"/>
      <w:szCs w:val="19"/>
      <w:lang w:eastAsia="es-ES"/>
    </w:rPr>
  </w:style>
  <w:style w:type="paragraph" w:customStyle="1" w:styleId="a1">
    <w:name w:val="a1"/>
    <w:basedOn w:val="Normal"/>
    <w:rsid w:val="00EF5845"/>
    <w:pPr>
      <w:spacing w:before="432" w:after="24" w:line="240" w:lineRule="auto"/>
    </w:pPr>
    <w:rPr>
      <w:rFonts w:ascii="Times New Roman" w:eastAsia="Times New Roman" w:hAnsi="Times New Roman" w:cs="Times New Roman"/>
      <w:b/>
      <w:bCs/>
      <w:lang w:eastAsia="es-ES"/>
    </w:rPr>
  </w:style>
  <w:style w:type="character" w:customStyle="1" w:styleId="rubrica2">
    <w:name w:val="rubrica2"/>
    <w:rsid w:val="00EF5845"/>
    <w:rPr>
      <w:b/>
      <w:bCs/>
    </w:rPr>
  </w:style>
  <w:style w:type="paragraph" w:styleId="Textoindependiente2">
    <w:name w:val="Body Text 2"/>
    <w:basedOn w:val="Normal"/>
    <w:link w:val="Textoindependiente2Car"/>
    <w:uiPriority w:val="99"/>
    <w:rsid w:val="00EF5845"/>
    <w:pPr>
      <w:spacing w:after="120" w:line="480" w:lineRule="auto"/>
    </w:pPr>
    <w:rPr>
      <w:rFonts w:ascii="Times New Roman" w:eastAsia="Times New Roman" w:hAnsi="Times New Roman" w:cs="Times New Roman"/>
      <w:sz w:val="20"/>
      <w:szCs w:val="20"/>
      <w:lang w:val="x-none" w:eastAsia="es-ES"/>
    </w:rPr>
  </w:style>
  <w:style w:type="character" w:customStyle="1" w:styleId="Textoindependiente2Car">
    <w:name w:val="Texto independiente 2 Car"/>
    <w:basedOn w:val="Fuentedeprrafopredeter"/>
    <w:link w:val="Textoindependiente2"/>
    <w:uiPriority w:val="99"/>
    <w:rsid w:val="00EF5845"/>
    <w:rPr>
      <w:rFonts w:ascii="Times New Roman" w:eastAsia="Times New Roman" w:hAnsi="Times New Roman" w:cs="Times New Roman"/>
      <w:sz w:val="20"/>
      <w:szCs w:val="20"/>
      <w:lang w:val="x-none" w:eastAsia="es-ES"/>
    </w:rPr>
  </w:style>
  <w:style w:type="paragraph" w:styleId="Sangra3detindependiente">
    <w:name w:val="Body Text Indent 3"/>
    <w:basedOn w:val="Normal"/>
    <w:link w:val="Sangra3detindependienteCar"/>
    <w:rsid w:val="00EF5845"/>
    <w:pPr>
      <w:spacing w:after="120" w:line="240" w:lineRule="auto"/>
      <w:ind w:left="283"/>
    </w:pPr>
    <w:rPr>
      <w:rFonts w:ascii="Times New Roman" w:eastAsia="Times New Roman" w:hAnsi="Times New Roman" w:cs="Times New Roman"/>
      <w:sz w:val="16"/>
      <w:szCs w:val="16"/>
      <w:lang w:val="x-none" w:eastAsia="x-none"/>
    </w:rPr>
  </w:style>
  <w:style w:type="character" w:customStyle="1" w:styleId="Sangra3detindependienteCar">
    <w:name w:val="Sangría 3 de t. independiente Car"/>
    <w:basedOn w:val="Fuentedeprrafopredeter"/>
    <w:link w:val="Sangra3detindependiente"/>
    <w:rsid w:val="00EF5845"/>
    <w:rPr>
      <w:rFonts w:ascii="Times New Roman" w:eastAsia="Times New Roman" w:hAnsi="Times New Roman" w:cs="Times New Roman"/>
      <w:sz w:val="16"/>
      <w:szCs w:val="16"/>
      <w:lang w:val="x-none" w:eastAsia="x-none"/>
    </w:rPr>
  </w:style>
  <w:style w:type="paragraph" w:styleId="Textoindependiente3">
    <w:name w:val="Body Text 3"/>
    <w:basedOn w:val="Normal"/>
    <w:link w:val="Textoindependiente3Car"/>
    <w:rsid w:val="00EF5845"/>
    <w:pPr>
      <w:spacing w:after="120" w:line="240" w:lineRule="auto"/>
    </w:pPr>
    <w:rPr>
      <w:rFonts w:ascii="Times New Roman" w:eastAsia="Times New Roman" w:hAnsi="Times New Roman" w:cs="Times New Roman"/>
      <w:sz w:val="16"/>
      <w:szCs w:val="16"/>
      <w:lang w:val="x-none" w:eastAsia="x-none"/>
    </w:rPr>
  </w:style>
  <w:style w:type="character" w:customStyle="1" w:styleId="Textoindependiente3Car">
    <w:name w:val="Texto independiente 3 Car"/>
    <w:basedOn w:val="Fuentedeprrafopredeter"/>
    <w:link w:val="Textoindependiente3"/>
    <w:rsid w:val="00EF5845"/>
    <w:rPr>
      <w:rFonts w:ascii="Times New Roman" w:eastAsia="Times New Roman" w:hAnsi="Times New Roman" w:cs="Times New Roman"/>
      <w:sz w:val="16"/>
      <w:szCs w:val="16"/>
      <w:lang w:val="x-none" w:eastAsia="x-none"/>
    </w:rPr>
  </w:style>
  <w:style w:type="paragraph" w:styleId="Textodebloque">
    <w:name w:val="Block Text"/>
    <w:basedOn w:val="Normal"/>
    <w:rsid w:val="00EF5845"/>
    <w:pPr>
      <w:spacing w:after="0" w:line="240" w:lineRule="auto"/>
      <w:ind w:left="567" w:right="-1701"/>
      <w:jc w:val="both"/>
    </w:pPr>
    <w:rPr>
      <w:rFonts w:ascii="Arial" w:eastAsia="Times New Roman" w:hAnsi="Arial" w:cs="Times New Roman"/>
      <w:sz w:val="24"/>
      <w:szCs w:val="20"/>
      <w:lang w:eastAsia="es-ES"/>
    </w:rPr>
  </w:style>
  <w:style w:type="paragraph" w:customStyle="1" w:styleId="Pa6">
    <w:name w:val="Pa6"/>
    <w:basedOn w:val="Normal"/>
    <w:next w:val="Normal"/>
    <w:rsid w:val="00EF5845"/>
    <w:pPr>
      <w:autoSpaceDE w:val="0"/>
      <w:autoSpaceDN w:val="0"/>
      <w:adjustRightInd w:val="0"/>
      <w:spacing w:after="0" w:line="201" w:lineRule="atLeast"/>
    </w:pPr>
    <w:rPr>
      <w:rFonts w:ascii="Arial" w:eastAsia="Times New Roman" w:hAnsi="Arial" w:cs="Times New Roman"/>
      <w:sz w:val="24"/>
      <w:szCs w:val="24"/>
      <w:lang w:eastAsia="es-ES"/>
    </w:rPr>
  </w:style>
  <w:style w:type="paragraph" w:styleId="Textonotapie">
    <w:name w:val="footnote text"/>
    <w:basedOn w:val="Normal"/>
    <w:link w:val="TextonotapieCar"/>
    <w:semiHidden/>
    <w:rsid w:val="00EF5845"/>
    <w:pPr>
      <w:spacing w:after="0" w:line="240" w:lineRule="auto"/>
      <w:jc w:val="both"/>
    </w:pPr>
    <w:rPr>
      <w:rFonts w:ascii="Arial" w:eastAsia="Times New Roman" w:hAnsi="Arial" w:cs="Times New Roman"/>
      <w:sz w:val="20"/>
      <w:szCs w:val="20"/>
      <w:lang w:val="x-none" w:eastAsia="es-ES"/>
    </w:rPr>
  </w:style>
  <w:style w:type="character" w:customStyle="1" w:styleId="TextonotapieCar">
    <w:name w:val="Texto nota pie Car"/>
    <w:basedOn w:val="Fuentedeprrafopredeter"/>
    <w:link w:val="Textonotapie"/>
    <w:semiHidden/>
    <w:rsid w:val="00EF5845"/>
    <w:rPr>
      <w:rFonts w:ascii="Arial" w:eastAsia="Times New Roman" w:hAnsi="Arial" w:cs="Times New Roman"/>
      <w:sz w:val="20"/>
      <w:szCs w:val="20"/>
      <w:lang w:val="x-none" w:eastAsia="es-ES"/>
    </w:rPr>
  </w:style>
  <w:style w:type="paragraph" w:customStyle="1" w:styleId="Nmeros">
    <w:name w:val="Números"/>
    <w:basedOn w:val="Normal"/>
    <w:rsid w:val="00EF5845"/>
    <w:pPr>
      <w:spacing w:after="0" w:line="240" w:lineRule="atLeast"/>
      <w:ind w:left="714" w:hanging="357"/>
    </w:pPr>
    <w:rPr>
      <w:rFonts w:ascii="Times New Roman" w:eastAsia="Times New Roman" w:hAnsi="Times New Roman" w:cs="Times New Roman"/>
      <w:sz w:val="24"/>
      <w:szCs w:val="20"/>
      <w:lang w:val="es-ES_tradnl" w:eastAsia="es-ES"/>
    </w:rPr>
  </w:style>
  <w:style w:type="paragraph" w:customStyle="1" w:styleId="Default">
    <w:name w:val="Default"/>
    <w:rsid w:val="00EF5845"/>
    <w:pPr>
      <w:autoSpaceDE w:val="0"/>
      <w:autoSpaceDN w:val="0"/>
      <w:adjustRightInd w:val="0"/>
      <w:spacing w:after="0" w:line="240" w:lineRule="auto"/>
    </w:pPr>
    <w:rPr>
      <w:rFonts w:ascii="ZapfHumnst BT" w:eastAsia="Times New Roman" w:hAnsi="ZapfHumnst BT" w:cs="ZapfHumnst BT"/>
      <w:color w:val="000000"/>
      <w:sz w:val="24"/>
      <w:szCs w:val="24"/>
      <w:lang w:eastAsia="es-ES"/>
    </w:rPr>
  </w:style>
  <w:style w:type="table" w:styleId="Tablaconcuadrcula">
    <w:name w:val="Table Grid"/>
    <w:basedOn w:val="Tablanormal"/>
    <w:rsid w:val="00EF5845"/>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rafodelista1">
    <w:name w:val="Párrafo de lista1"/>
    <w:basedOn w:val="Normal"/>
    <w:qFormat/>
    <w:rsid w:val="00EF5845"/>
    <w:pPr>
      <w:spacing w:after="200" w:line="276" w:lineRule="auto"/>
      <w:ind w:left="720"/>
      <w:contextualSpacing/>
    </w:pPr>
    <w:rPr>
      <w:rFonts w:ascii="Calibri" w:eastAsia="Calibri" w:hAnsi="Calibri" w:cs="Times New Roman"/>
      <w:lang w:val="en-US"/>
    </w:rPr>
  </w:style>
  <w:style w:type="paragraph" w:styleId="Lista">
    <w:name w:val="List"/>
    <w:basedOn w:val="Textoindependiente"/>
    <w:rsid w:val="00EF5845"/>
    <w:pPr>
      <w:widowControl w:val="0"/>
      <w:pBdr>
        <w:top w:val="none" w:sz="0" w:space="0" w:color="auto"/>
        <w:left w:val="none" w:sz="0" w:space="0" w:color="auto"/>
        <w:bottom w:val="none" w:sz="0" w:space="0" w:color="auto"/>
        <w:right w:val="none" w:sz="0" w:space="0" w:color="auto"/>
      </w:pBdr>
      <w:suppressAutoHyphens/>
      <w:jc w:val="both"/>
    </w:pPr>
    <w:rPr>
      <w:rFonts w:ascii="Arial" w:hAnsi="Arial" w:cs="Arial"/>
      <w:b w:val="0"/>
      <w:spacing w:val="-3"/>
      <w:lang w:val="es-ES_tradnl"/>
    </w:rPr>
  </w:style>
  <w:style w:type="paragraph" w:styleId="Textosinformato">
    <w:name w:val="Plain Text"/>
    <w:basedOn w:val="Normal"/>
    <w:link w:val="TextosinformatoCar"/>
    <w:unhideWhenUsed/>
    <w:rsid w:val="00EF5845"/>
    <w:pPr>
      <w:spacing w:after="0" w:line="240" w:lineRule="auto"/>
    </w:pPr>
    <w:rPr>
      <w:rFonts w:ascii="Courier New" w:eastAsia="Times New Roman" w:hAnsi="Courier New" w:cs="Times New Roman"/>
      <w:sz w:val="20"/>
      <w:szCs w:val="20"/>
      <w:lang w:val="x-none" w:eastAsia="es-ES"/>
    </w:rPr>
  </w:style>
  <w:style w:type="character" w:customStyle="1" w:styleId="TextosinformatoCar">
    <w:name w:val="Texto sin formato Car"/>
    <w:basedOn w:val="Fuentedeprrafopredeter"/>
    <w:link w:val="Textosinformato"/>
    <w:rsid w:val="00EF5845"/>
    <w:rPr>
      <w:rFonts w:ascii="Courier New" w:eastAsia="Times New Roman" w:hAnsi="Courier New" w:cs="Times New Roman"/>
      <w:sz w:val="20"/>
      <w:szCs w:val="20"/>
      <w:lang w:val="x-none" w:eastAsia="es-ES"/>
    </w:rPr>
  </w:style>
  <w:style w:type="paragraph" w:styleId="Prrafodelista">
    <w:name w:val="List Paragraph"/>
    <w:basedOn w:val="Normal"/>
    <w:uiPriority w:val="34"/>
    <w:qFormat/>
    <w:rsid w:val="00EF5845"/>
    <w:pPr>
      <w:widowControl w:val="0"/>
      <w:autoSpaceDE w:val="0"/>
      <w:autoSpaceDN w:val="0"/>
      <w:adjustRightInd w:val="0"/>
      <w:spacing w:after="0" w:line="240" w:lineRule="auto"/>
    </w:pPr>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EF5845"/>
    <w:pPr>
      <w:widowControl w:val="0"/>
      <w:autoSpaceDE w:val="0"/>
      <w:autoSpaceDN w:val="0"/>
      <w:adjustRightInd w:val="0"/>
      <w:spacing w:after="0" w:line="240" w:lineRule="auto"/>
    </w:pPr>
    <w:rPr>
      <w:rFonts w:ascii="Times New Roman" w:eastAsia="Times New Roman" w:hAnsi="Times New Roman" w:cs="Times New Roman"/>
      <w:sz w:val="24"/>
      <w:szCs w:val="24"/>
      <w:lang w:eastAsia="es-ES"/>
    </w:rPr>
  </w:style>
  <w:style w:type="paragraph" w:customStyle="1" w:styleId="sdfootnote">
    <w:name w:val="sdfootnote"/>
    <w:basedOn w:val="Normal"/>
    <w:rsid w:val="00EF5845"/>
    <w:pPr>
      <w:spacing w:before="100" w:beforeAutospacing="1" w:after="0" w:line="240" w:lineRule="auto"/>
    </w:pPr>
    <w:rPr>
      <w:rFonts w:ascii="Times New Roman" w:eastAsia="Times New Roman" w:hAnsi="Times New Roman" w:cs="Times New Roman"/>
      <w:sz w:val="24"/>
      <w:szCs w:val="24"/>
      <w:lang w:eastAsia="es-ES"/>
    </w:rPr>
  </w:style>
  <w:style w:type="character" w:customStyle="1" w:styleId="Ttulo3Car">
    <w:name w:val="Título 3 Car"/>
    <w:basedOn w:val="Fuentedeprrafopredeter"/>
    <w:link w:val="Ttulo3"/>
    <w:uiPriority w:val="9"/>
    <w:semiHidden/>
    <w:rsid w:val="00DF4986"/>
    <w:rPr>
      <w:rFonts w:asciiTheme="majorHAnsi" w:eastAsiaTheme="majorEastAsia" w:hAnsiTheme="majorHAnsi" w:cstheme="majorBidi"/>
      <w:color w:val="1F4D78" w:themeColor="accent1" w:themeShade="7F"/>
      <w:sz w:val="24"/>
      <w:szCs w:val="24"/>
    </w:rPr>
  </w:style>
  <w:style w:type="paragraph" w:customStyle="1" w:styleId="Cabecera-Centrodirectivo">
    <w:name w:val="Cabecera - Centro directivo"/>
    <w:autoRedefine/>
    <w:qFormat/>
    <w:rsid w:val="00426D93"/>
    <w:pPr>
      <w:spacing w:before="40" w:after="0" w:line="240" w:lineRule="auto"/>
    </w:pPr>
    <w:rPr>
      <w:rFonts w:ascii="Source Sans Pro" w:eastAsia="Noto Sans HK" w:hAnsi="Source Sans Pro" w:cs="Times New Roman"/>
      <w:sz w:val="18"/>
      <w:szCs w:val="16"/>
    </w:rPr>
  </w:style>
  <w:style w:type="paragraph" w:customStyle="1" w:styleId="Cabecera-Consejera">
    <w:name w:val="Cabecera - Consejería"/>
    <w:next w:val="Cabecera-Centrodirectivo"/>
    <w:autoRedefine/>
    <w:qFormat/>
    <w:rsid w:val="00426D93"/>
    <w:pPr>
      <w:spacing w:after="0" w:line="240" w:lineRule="auto"/>
    </w:pPr>
    <w:rPr>
      <w:rFonts w:ascii="Source Sans Pro Semibold" w:eastAsia="Noto Sans HK Medium" w:hAnsi="Source Sans Pro Semibold" w:cs="Times New Roman"/>
      <w:sz w:val="18"/>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719</Words>
  <Characters>3956</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Servicio Andaluz de Salud</Company>
  <LinksUpToDate>false</LinksUpToDate>
  <CharactersWithSpaces>4666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Castilla Fernandez, Francisco Manuel</dc:creator>
  <cp:keywords/>
  <dc:description/>
  <cp:lastModifiedBy>del Valle Carmona, Anabel</cp:lastModifiedBy>
  <cp:revision>10</cp:revision>
  <dcterms:created xsi:type="dcterms:W3CDTF">2021-10-26T10:05:00Z</dcterms:created>
  <dcterms:modified xsi:type="dcterms:W3CDTF">2026-04-06T11:56:00Z</dcterms:modified>
</cp:coreProperties>
</file>